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mbria" w:hAnsi="Cambria" w:eastAsia="Cambria" w:ascii="Cambria"/>
          <w:sz w:val="36"/>
          <w:szCs w:val="36"/>
        </w:rPr>
        <w:jc w:val="center"/>
        <w:spacing w:before="58"/>
        <w:ind w:left="4270" w:right="4232"/>
      </w:pPr>
      <w:r>
        <w:pict>
          <v:group style="position:absolute;margin-left:32.31pt;margin-top:60.53pt;width:546.62pt;height:4.68pt;mso-position-horizontal-relative:page;mso-position-vertical-relative:page;z-index:-250" coordorigin="646,1211" coordsize="10932,94">
            <v:shape style="position:absolute;left:710;top:1282;width:10846;height:0" coordorigin="710,1282" coordsize="10846,0" path="m710,1282l11556,1282e" filled="f" stroked="t" strokeweight="2.26pt" strokecolor="#612322">
              <v:path arrowok="t"/>
            </v:shape>
            <v:shape type="#_x0000_t75" style="position:absolute;left:686;top:1217;width:10853;height:53">
              <v:imagedata o:title="" r:id="rId5"/>
            </v:shape>
            <v:shape style="position:absolute;left:679;top:1243;width:10866;height:0" coordorigin="679,1243" coordsize="10866,0" path="m679,1243l11544,1243e" filled="f" stroked="t" strokeweight="3.26pt" strokecolor="#BF4F4D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b/>
          <w:spacing w:val="0"/>
          <w:w w:val="100"/>
          <w:sz w:val="36"/>
          <w:szCs w:val="36"/>
        </w:rPr>
        <w:t>J</w:t>
      </w:r>
      <w:r>
        <w:rPr>
          <w:rFonts w:cs="Cambria" w:hAnsi="Cambria" w:eastAsia="Cambria" w:ascii="Cambria"/>
          <w:b/>
          <w:spacing w:val="0"/>
          <w:w w:val="100"/>
          <w:sz w:val="36"/>
          <w:szCs w:val="36"/>
        </w:rPr>
        <w:t>OHN</w:t>
      </w:r>
      <w:r>
        <w:rPr>
          <w:rFonts w:cs="Cambria" w:hAnsi="Cambria" w:eastAsia="Cambria" w:ascii="Cambria"/>
          <w:b/>
          <w:spacing w:val="-8"/>
          <w:w w:val="100"/>
          <w:sz w:val="36"/>
          <w:szCs w:val="36"/>
        </w:rPr>
        <w:t> </w:t>
      </w:r>
      <w:r>
        <w:rPr>
          <w:rFonts w:cs="Cambria" w:hAnsi="Cambria" w:eastAsia="Cambria" w:ascii="Cambria"/>
          <w:b/>
          <w:spacing w:val="0"/>
          <w:w w:val="100"/>
          <w:sz w:val="36"/>
          <w:szCs w:val="36"/>
        </w:rPr>
        <w:t>H</w:t>
      </w:r>
      <w:r>
        <w:rPr>
          <w:rFonts w:cs="Cambria" w:hAnsi="Cambria" w:eastAsia="Cambria" w:ascii="Cambria"/>
          <w:b/>
          <w:spacing w:val="0"/>
          <w:w w:val="100"/>
          <w:sz w:val="36"/>
          <w:szCs w:val="36"/>
        </w:rPr>
        <w:t>.</w:t>
      </w:r>
      <w:r>
        <w:rPr>
          <w:rFonts w:cs="Cambria" w:hAnsi="Cambria" w:eastAsia="Cambria" w:ascii="Cambria"/>
          <w:b/>
          <w:spacing w:val="-3"/>
          <w:w w:val="100"/>
          <w:sz w:val="36"/>
          <w:szCs w:val="36"/>
        </w:rPr>
        <w:t> </w:t>
      </w:r>
      <w:r>
        <w:rPr>
          <w:rFonts w:cs="Cambria" w:hAnsi="Cambria" w:eastAsia="Cambria" w:ascii="Cambria"/>
          <w:b/>
          <w:spacing w:val="0"/>
          <w:w w:val="99"/>
          <w:sz w:val="36"/>
          <w:szCs w:val="36"/>
        </w:rPr>
        <w:t>S</w:t>
      </w:r>
      <w:r>
        <w:rPr>
          <w:rFonts w:cs="Cambria" w:hAnsi="Cambria" w:eastAsia="Cambria" w:ascii="Cambria"/>
          <w:b/>
          <w:spacing w:val="1"/>
          <w:w w:val="99"/>
          <w:sz w:val="36"/>
          <w:szCs w:val="36"/>
        </w:rPr>
        <w:t>M</w:t>
      </w:r>
      <w:r>
        <w:rPr>
          <w:rFonts w:cs="Cambria" w:hAnsi="Cambria" w:eastAsia="Cambria" w:ascii="Cambria"/>
          <w:b/>
          <w:spacing w:val="-1"/>
          <w:w w:val="99"/>
          <w:sz w:val="36"/>
          <w:szCs w:val="36"/>
        </w:rPr>
        <w:t>I</w:t>
      </w:r>
      <w:r>
        <w:rPr>
          <w:rFonts w:cs="Cambria" w:hAnsi="Cambria" w:eastAsia="Cambria" w:ascii="Cambria"/>
          <w:b/>
          <w:spacing w:val="3"/>
          <w:w w:val="99"/>
          <w:sz w:val="36"/>
          <w:szCs w:val="36"/>
        </w:rPr>
        <w:t>T</w:t>
      </w:r>
      <w:r>
        <w:rPr>
          <w:rFonts w:cs="Cambria" w:hAnsi="Cambria" w:eastAsia="Cambria" w:ascii="Cambria"/>
          <w:b/>
          <w:spacing w:val="0"/>
          <w:w w:val="99"/>
          <w:sz w:val="36"/>
          <w:szCs w:val="36"/>
        </w:rPr>
        <w:t>H</w:t>
      </w:r>
      <w:r>
        <w:rPr>
          <w:rFonts w:cs="Cambria" w:hAnsi="Cambria" w:eastAsia="Cambria" w:ascii="Cambria"/>
          <w:spacing w:val="0"/>
          <w:w w:val="100"/>
          <w:sz w:val="36"/>
          <w:szCs w:val="36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2102" w:right="2061"/>
      </w:pPr>
      <w:r>
        <w:pict>
          <v:group style="position:absolute;margin-left:32.31pt;margin-top:82.97pt;width:546.56pt;height:4.68pt;mso-position-horizontal-relative:page;mso-position-vertical-relative:page;z-index:-252" coordorigin="646,1659" coordsize="10931,94">
            <v:shape style="position:absolute;left:710;top:1732;width:10846;height:0" coordorigin="710,1732" coordsize="10846,0" path="m710,1732l11556,1732e" filled="f" stroked="t" strokeweight="2.14pt" strokecolor="#612322">
              <v:path arrowok="t"/>
            </v:shape>
            <v:shape type="#_x0000_t75" style="position:absolute;left:686;top:1666;width:10853;height:53">
              <v:imagedata o:title="" r:id="rId6"/>
            </v:shape>
            <v:shape style="position:absolute;left:679;top:1692;width:10866;height:0" coordorigin="679,1692" coordsize="10866,0" path="m679,1692l11544,1692e" filled="f" stroked="t" strokeweight="3.26pt" strokecolor="#BF4F4D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color w:val="7F7F7F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color w:val="7F7F7F"/>
          <w:spacing w:val="-1"/>
          <w:w w:val="100"/>
          <w:sz w:val="21"/>
          <w:szCs w:val="21"/>
        </w:rPr>
        <w:t>.</w:t>
      </w:r>
      <w:r>
        <w:rPr>
          <w:rFonts w:cs="Calibri" w:hAnsi="Calibri" w:eastAsia="Calibri" w:ascii="Calibri"/>
          <w:color w:val="7F7F7F"/>
          <w:spacing w:val="0"/>
          <w:w w:val="100"/>
          <w:sz w:val="21"/>
          <w:szCs w:val="21"/>
        </w:rPr>
        <w:t>O.</w:t>
      </w:r>
      <w:r>
        <w:rPr>
          <w:rFonts w:cs="Calibri" w:hAnsi="Calibri" w:eastAsia="Calibri" w:ascii="Calibri"/>
          <w:color w:val="7F7F7F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color w:val="7F7F7F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color w:val="7F7F7F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color w:val="7F7F7F"/>
          <w:spacing w:val="0"/>
          <w:w w:val="100"/>
          <w:sz w:val="21"/>
          <w:szCs w:val="21"/>
        </w:rPr>
        <w:t>x</w:t>
      </w:r>
      <w:r>
        <w:rPr>
          <w:rFonts w:cs="Calibri" w:hAnsi="Calibri" w:eastAsia="Calibri" w:ascii="Calibri"/>
          <w:color w:val="7F7F7F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color w:val="7F7F7F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color w:val="7F7F7F"/>
          <w:spacing w:val="1"/>
          <w:w w:val="100"/>
          <w:sz w:val="21"/>
          <w:szCs w:val="21"/>
        </w:rPr>
        <w:t>6</w:t>
      </w:r>
      <w:r>
        <w:rPr>
          <w:rFonts w:cs="Calibri" w:hAnsi="Calibri" w:eastAsia="Calibri" w:ascii="Calibri"/>
          <w:color w:val="7F7F7F"/>
          <w:spacing w:val="-1"/>
          <w:w w:val="100"/>
          <w:sz w:val="21"/>
          <w:szCs w:val="21"/>
        </w:rPr>
        <w:t>7</w:t>
      </w:r>
      <w:r>
        <w:rPr>
          <w:rFonts w:cs="Calibri" w:hAnsi="Calibri" w:eastAsia="Calibri" w:ascii="Calibri"/>
          <w:color w:val="7F7F7F"/>
          <w:spacing w:val="1"/>
          <w:w w:val="100"/>
          <w:sz w:val="21"/>
          <w:szCs w:val="21"/>
        </w:rPr>
        <w:t>3</w:t>
      </w:r>
      <w:r>
        <w:rPr>
          <w:rFonts w:cs="Microsoft Sans Serif" w:hAnsi="Microsoft Sans Serif" w:eastAsia="Microsoft Sans Serif" w:ascii="Microsoft Sans Serif"/>
          <w:color w:val="7F7F7F"/>
          <w:spacing w:val="0"/>
          <w:w w:val="100"/>
          <w:sz w:val="18"/>
          <w:szCs w:val="18"/>
        </w:rPr>
        <w:t> </w:t>
      </w:r>
      <w:r>
        <w:rPr>
          <w:rFonts w:cs="Microsoft Sans Serif" w:hAnsi="Microsoft Sans Serif" w:eastAsia="Microsoft Sans Serif" w:ascii="Microsoft Sans Serif"/>
          <w:color w:val="7F7F7F"/>
          <w:spacing w:val="27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7F7F7F"/>
          <w:spacing w:val="0"/>
          <w:w w:val="100"/>
          <w:sz w:val="21"/>
          <w:szCs w:val="21"/>
        </w:rPr>
        <w:t>Callahan,</w:t>
      </w:r>
      <w:r>
        <w:rPr>
          <w:rFonts w:cs="Calibri" w:hAnsi="Calibri" w:eastAsia="Calibri" w:ascii="Calibri"/>
          <w:color w:val="7F7F7F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color w:val="7F7F7F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color w:val="7F7F7F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color w:val="7F7F7F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color w:val="7F7F7F"/>
          <w:spacing w:val="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color w:val="7F7F7F"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color w:val="7F7F7F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color w:val="7F7F7F"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color w:val="7F7F7F"/>
          <w:spacing w:val="2"/>
          <w:w w:val="100"/>
          <w:sz w:val="21"/>
          <w:szCs w:val="21"/>
        </w:rPr>
        <w:t>1</w:t>
      </w:r>
      <w:r>
        <w:rPr>
          <w:rFonts w:cs="Microsoft Sans Serif" w:hAnsi="Microsoft Sans Serif" w:eastAsia="Microsoft Sans Serif" w:ascii="Microsoft Sans Serif"/>
          <w:color w:val="7F7F7F"/>
          <w:spacing w:val="0"/>
          <w:w w:val="100"/>
          <w:sz w:val="18"/>
          <w:szCs w:val="18"/>
        </w:rPr>
        <w:t> </w:t>
      </w:r>
      <w:r>
        <w:rPr>
          <w:rFonts w:cs="Microsoft Sans Serif" w:hAnsi="Microsoft Sans Serif" w:eastAsia="Microsoft Sans Serif" w:ascii="Microsoft Sans Serif"/>
          <w:color w:val="7F7F7F"/>
          <w:spacing w:val="3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7F7F7F"/>
          <w:spacing w:val="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color w:val="7F7F7F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color w:val="7F7F7F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color w:val="7F7F7F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color w:val="7F7F7F"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color w:val="7F7F7F"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color w:val="7F7F7F"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color w:val="7F7F7F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color w:val="7F7F7F"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color w:val="7F7F7F"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color w:val="7F7F7F"/>
          <w:spacing w:val="-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color w:val="7F7F7F"/>
          <w:spacing w:val="1"/>
          <w:w w:val="100"/>
          <w:sz w:val="21"/>
          <w:szCs w:val="21"/>
        </w:rPr>
        <w:t>7</w:t>
      </w:r>
      <w:r>
        <w:rPr>
          <w:rFonts w:cs="Microsoft Sans Serif" w:hAnsi="Microsoft Sans Serif" w:eastAsia="Microsoft Sans Serif" w:ascii="Microsoft Sans Serif"/>
          <w:color w:val="7F7F7F"/>
          <w:spacing w:val="0"/>
          <w:w w:val="100"/>
          <w:sz w:val="18"/>
          <w:szCs w:val="18"/>
        </w:rPr>
        <w:t>  </w:t>
      </w:r>
      <w:r>
        <w:rPr>
          <w:rFonts w:cs="Microsoft Sans Serif" w:hAnsi="Microsoft Sans Serif" w:eastAsia="Microsoft Sans Serif" w:ascii="Microsoft Sans Serif"/>
          <w:color w:val="7F7F7F"/>
          <w:spacing w:val="34"/>
          <w:w w:val="100"/>
          <w:sz w:val="18"/>
          <w:szCs w:val="18"/>
        </w:rPr>
        <w:t> </w:t>
      </w:r>
      <w:r>
        <w:rPr>
          <w:rFonts w:cs="Calibri" w:hAnsi="Calibri" w:eastAsia="Calibri" w:ascii="Calibri"/>
          <w:color w:val="7F7F7F"/>
          <w:spacing w:val="34"/>
          <w:w w:val="100"/>
          <w:sz w:val="21"/>
          <w:szCs w:val="21"/>
        </w:rPr>
      </w:r>
      <w:hyperlink r:id="rId7">
        <w:r>
          <w:rPr>
            <w:rFonts w:cs="Calibri" w:hAnsi="Calibri" w:eastAsia="Calibri" w:ascii="Calibri"/>
            <w:color w:val="7F7F7F"/>
            <w:spacing w:val="0"/>
            <w:w w:val="100"/>
            <w:sz w:val="21"/>
            <w:szCs w:val="21"/>
            <w:u w:val="single" w:color="7F7F7F"/>
          </w:rPr>
          <w:t>I</w:t>
        </w:r>
        <w:r>
          <w:rPr>
            <w:rFonts w:cs="Calibri" w:hAnsi="Calibri" w:eastAsia="Calibri" w:ascii="Calibri"/>
            <w:color w:val="7F7F7F"/>
            <w:spacing w:val="0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0"/>
            <w:w w:val="100"/>
            <w:sz w:val="21"/>
            <w:szCs w:val="21"/>
            <w:u w:val="single" w:color="7F7F7F"/>
          </w:rPr>
          <w:t>n</w:t>
        </w:r>
        <w:r>
          <w:rPr>
            <w:rFonts w:cs="Calibri" w:hAnsi="Calibri" w:eastAsia="Calibri" w:ascii="Calibri"/>
            <w:color w:val="7F7F7F"/>
            <w:spacing w:val="0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0"/>
            <w:w w:val="100"/>
            <w:sz w:val="21"/>
            <w:szCs w:val="21"/>
            <w:u w:val="single" w:color="7F7F7F"/>
          </w:rPr>
          <w:t>f</w:t>
        </w:r>
        <w:r>
          <w:rPr>
            <w:rFonts w:cs="Calibri" w:hAnsi="Calibri" w:eastAsia="Calibri" w:ascii="Calibri"/>
            <w:color w:val="7F7F7F"/>
            <w:spacing w:val="0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-3"/>
            <w:w w:val="100"/>
            <w:sz w:val="21"/>
            <w:szCs w:val="21"/>
            <w:u w:val="single" w:color="7F7F7F"/>
          </w:rPr>
          <w:t>o</w:t>
        </w:r>
        <w:r>
          <w:rPr>
            <w:rFonts w:cs="Calibri" w:hAnsi="Calibri" w:eastAsia="Calibri" w:ascii="Calibri"/>
            <w:color w:val="7F7F7F"/>
            <w:spacing w:val="-3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1"/>
            <w:w w:val="100"/>
            <w:sz w:val="21"/>
            <w:szCs w:val="21"/>
            <w:u w:val="single" w:color="7F7F7F"/>
          </w:rPr>
          <w:t>@</w:t>
        </w:r>
        <w:r>
          <w:rPr>
            <w:rFonts w:cs="Calibri" w:hAnsi="Calibri" w:eastAsia="Calibri" w:ascii="Calibri"/>
            <w:color w:val="7F7F7F"/>
            <w:spacing w:val="1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-1"/>
            <w:w w:val="100"/>
            <w:sz w:val="21"/>
            <w:szCs w:val="21"/>
            <w:u w:val="single" w:color="7F7F7F"/>
          </w:rPr>
          <w:t>g</w:t>
        </w:r>
        <w:r>
          <w:rPr>
            <w:rFonts w:cs="Calibri" w:hAnsi="Calibri" w:eastAsia="Calibri" w:ascii="Calibri"/>
            <w:color w:val="7F7F7F"/>
            <w:spacing w:val="-1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-1"/>
            <w:w w:val="100"/>
            <w:sz w:val="21"/>
            <w:szCs w:val="21"/>
            <w:u w:val="single" w:color="7F7F7F"/>
          </w:rPr>
          <w:t>r</w:t>
        </w:r>
        <w:r>
          <w:rPr>
            <w:rFonts w:cs="Calibri" w:hAnsi="Calibri" w:eastAsia="Calibri" w:ascii="Calibri"/>
            <w:color w:val="7F7F7F"/>
            <w:spacing w:val="-1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1"/>
            <w:w w:val="100"/>
            <w:sz w:val="21"/>
            <w:szCs w:val="21"/>
            <w:u w:val="single" w:color="7F7F7F"/>
          </w:rPr>
          <w:t>e</w:t>
        </w:r>
        <w:r>
          <w:rPr>
            <w:rFonts w:cs="Calibri" w:hAnsi="Calibri" w:eastAsia="Calibri" w:ascii="Calibri"/>
            <w:color w:val="7F7F7F"/>
            <w:spacing w:val="1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0"/>
            <w:w w:val="100"/>
            <w:sz w:val="21"/>
            <w:szCs w:val="21"/>
            <w:u w:val="single" w:color="7F7F7F"/>
          </w:rPr>
          <w:t>a</w:t>
        </w:r>
        <w:r>
          <w:rPr>
            <w:rFonts w:cs="Calibri" w:hAnsi="Calibri" w:eastAsia="Calibri" w:ascii="Calibri"/>
            <w:color w:val="7F7F7F"/>
            <w:spacing w:val="0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-1"/>
            <w:w w:val="100"/>
            <w:sz w:val="21"/>
            <w:szCs w:val="21"/>
            <w:u w:val="single" w:color="7F7F7F"/>
          </w:rPr>
          <w:t>t</w:t>
        </w:r>
        <w:r>
          <w:rPr>
            <w:rFonts w:cs="Calibri" w:hAnsi="Calibri" w:eastAsia="Calibri" w:ascii="Calibri"/>
            <w:color w:val="7F7F7F"/>
            <w:spacing w:val="-1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1"/>
            <w:w w:val="100"/>
            <w:sz w:val="21"/>
            <w:szCs w:val="21"/>
            <w:u w:val="single" w:color="7F7F7F"/>
          </w:rPr>
          <w:t>r</w:t>
        </w:r>
        <w:r>
          <w:rPr>
            <w:rFonts w:cs="Calibri" w:hAnsi="Calibri" w:eastAsia="Calibri" w:ascii="Calibri"/>
            <w:color w:val="7F7F7F"/>
            <w:spacing w:val="1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1"/>
            <w:w w:val="100"/>
            <w:sz w:val="21"/>
            <w:szCs w:val="21"/>
            <w:u w:val="single" w:color="7F7F7F"/>
          </w:rPr>
          <w:t>e</w:t>
        </w:r>
        <w:r>
          <w:rPr>
            <w:rFonts w:cs="Calibri" w:hAnsi="Calibri" w:eastAsia="Calibri" w:ascii="Calibri"/>
            <w:color w:val="7F7F7F"/>
            <w:spacing w:val="1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-1"/>
            <w:w w:val="100"/>
            <w:sz w:val="21"/>
            <w:szCs w:val="21"/>
            <w:u w:val="single" w:color="7F7F7F"/>
          </w:rPr>
          <w:t>s</w:t>
        </w:r>
        <w:r>
          <w:rPr>
            <w:rFonts w:cs="Calibri" w:hAnsi="Calibri" w:eastAsia="Calibri" w:ascii="Calibri"/>
            <w:color w:val="7F7F7F"/>
            <w:spacing w:val="-1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0"/>
            <w:w w:val="100"/>
            <w:sz w:val="21"/>
            <w:szCs w:val="21"/>
            <w:u w:val="single" w:color="7F7F7F"/>
          </w:rPr>
          <w:t>u</w:t>
        </w:r>
        <w:r>
          <w:rPr>
            <w:rFonts w:cs="Calibri" w:hAnsi="Calibri" w:eastAsia="Calibri" w:ascii="Calibri"/>
            <w:color w:val="7F7F7F"/>
            <w:spacing w:val="0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-3"/>
            <w:w w:val="100"/>
            <w:sz w:val="21"/>
            <w:szCs w:val="21"/>
            <w:u w:val="single" w:color="7F7F7F"/>
          </w:rPr>
          <w:t>m</w:t>
        </w:r>
        <w:r>
          <w:rPr>
            <w:rFonts w:cs="Calibri" w:hAnsi="Calibri" w:eastAsia="Calibri" w:ascii="Calibri"/>
            <w:color w:val="7F7F7F"/>
            <w:spacing w:val="-3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1"/>
            <w:w w:val="100"/>
            <w:sz w:val="21"/>
            <w:szCs w:val="21"/>
            <w:u w:val="single" w:color="7F7F7F"/>
          </w:rPr>
          <w:t>e</w:t>
        </w:r>
        <w:r>
          <w:rPr>
            <w:rFonts w:cs="Calibri" w:hAnsi="Calibri" w:eastAsia="Calibri" w:ascii="Calibri"/>
            <w:color w:val="7F7F7F"/>
            <w:spacing w:val="1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-1"/>
            <w:w w:val="100"/>
            <w:sz w:val="21"/>
            <w:szCs w:val="21"/>
            <w:u w:val="single" w:color="7F7F7F"/>
          </w:rPr>
          <w:t>s</w:t>
        </w:r>
        <w:r>
          <w:rPr>
            <w:rFonts w:cs="Calibri" w:hAnsi="Calibri" w:eastAsia="Calibri" w:ascii="Calibri"/>
            <w:color w:val="7F7F7F"/>
            <w:spacing w:val="-1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0"/>
            <w:w w:val="100"/>
            <w:sz w:val="21"/>
            <w:szCs w:val="21"/>
            <w:u w:val="single" w:color="7F7F7F"/>
          </w:rPr>
          <w:t>f</w:t>
        </w:r>
        <w:r>
          <w:rPr>
            <w:rFonts w:cs="Calibri" w:hAnsi="Calibri" w:eastAsia="Calibri" w:ascii="Calibri"/>
            <w:color w:val="7F7F7F"/>
            <w:spacing w:val="0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0"/>
            <w:w w:val="100"/>
            <w:sz w:val="21"/>
            <w:szCs w:val="21"/>
            <w:u w:val="single" w:color="7F7F7F"/>
          </w:rPr>
          <w:t>a</w:t>
        </w:r>
        <w:r>
          <w:rPr>
            <w:rFonts w:cs="Calibri" w:hAnsi="Calibri" w:eastAsia="Calibri" w:ascii="Calibri"/>
            <w:color w:val="7F7F7F"/>
            <w:spacing w:val="0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-1"/>
            <w:w w:val="100"/>
            <w:sz w:val="21"/>
            <w:szCs w:val="21"/>
            <w:u w:val="single" w:color="7F7F7F"/>
          </w:rPr>
          <w:t>s</w:t>
        </w:r>
        <w:r>
          <w:rPr>
            <w:rFonts w:cs="Calibri" w:hAnsi="Calibri" w:eastAsia="Calibri" w:ascii="Calibri"/>
            <w:color w:val="7F7F7F"/>
            <w:spacing w:val="-1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-1"/>
            <w:w w:val="100"/>
            <w:sz w:val="21"/>
            <w:szCs w:val="21"/>
            <w:u w:val="single" w:color="7F7F7F"/>
          </w:rPr>
          <w:t>t</w:t>
        </w:r>
        <w:r>
          <w:rPr>
            <w:rFonts w:cs="Calibri" w:hAnsi="Calibri" w:eastAsia="Calibri" w:ascii="Calibri"/>
            <w:color w:val="7F7F7F"/>
            <w:spacing w:val="-1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-1"/>
            <w:w w:val="100"/>
            <w:sz w:val="21"/>
            <w:szCs w:val="21"/>
            <w:u w:val="single" w:color="7F7F7F"/>
          </w:rPr>
          <w:t>.</w:t>
        </w:r>
        <w:r>
          <w:rPr>
            <w:rFonts w:cs="Calibri" w:hAnsi="Calibri" w:eastAsia="Calibri" w:ascii="Calibri"/>
            <w:color w:val="7F7F7F"/>
            <w:spacing w:val="-1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0"/>
            <w:w w:val="100"/>
            <w:sz w:val="21"/>
            <w:szCs w:val="21"/>
            <w:u w:val="single" w:color="7F7F7F"/>
          </w:rPr>
          <w:t>c</w:t>
        </w:r>
        <w:r>
          <w:rPr>
            <w:rFonts w:cs="Calibri" w:hAnsi="Calibri" w:eastAsia="Calibri" w:ascii="Calibri"/>
            <w:color w:val="7F7F7F"/>
            <w:spacing w:val="0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-1"/>
            <w:w w:val="100"/>
            <w:sz w:val="21"/>
            <w:szCs w:val="21"/>
            <w:u w:val="single" w:color="7F7F7F"/>
          </w:rPr>
          <w:t>o</w:t>
        </w:r>
        <w:r>
          <w:rPr>
            <w:rFonts w:cs="Calibri" w:hAnsi="Calibri" w:eastAsia="Calibri" w:ascii="Calibri"/>
            <w:color w:val="7F7F7F"/>
            <w:spacing w:val="-1"/>
            <w:w w:val="100"/>
            <w:sz w:val="21"/>
            <w:szCs w:val="21"/>
            <w:u w:val="single" w:color="7F7F7F"/>
          </w:rPr>
        </w:r>
        <w:r>
          <w:rPr>
            <w:rFonts w:cs="Calibri" w:hAnsi="Calibri" w:eastAsia="Calibri" w:ascii="Calibri"/>
            <w:color w:val="7F7F7F"/>
            <w:spacing w:val="0"/>
            <w:w w:val="100"/>
            <w:sz w:val="21"/>
            <w:szCs w:val="21"/>
            <w:u w:val="single" w:color="7F7F7F"/>
          </w:rPr>
          <w:t>m</w:t>
        </w:r>
      </w:hyperlink>
      <w:r>
        <w:rPr>
          <w:rFonts w:cs="Calibri" w:hAnsi="Calibri" w:eastAsia="Calibri" w:ascii="Calibri"/>
          <w:color w:val="7F7F7F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color w:val="000000"/>
          <w:spacing w:val="0"/>
          <w:w w:val="100"/>
          <w:sz w:val="21"/>
          <w:szCs w:val="21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Cambria" w:hAnsi="Cambria" w:eastAsia="Cambria" w:ascii="Cambria"/>
          <w:sz w:val="28"/>
          <w:szCs w:val="28"/>
        </w:rPr>
        <w:jc w:val="center"/>
        <w:ind w:left="3837" w:right="3793"/>
      </w:pP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MA</w:t>
      </w:r>
      <w:r>
        <w:rPr>
          <w:rFonts w:cs="Cambria" w:hAnsi="Cambria" w:eastAsia="Cambria" w:ascii="Cambria"/>
          <w:b/>
          <w:spacing w:val="-1"/>
          <w:w w:val="100"/>
          <w:sz w:val="28"/>
          <w:szCs w:val="28"/>
        </w:rPr>
        <w:t>R</w:t>
      </w:r>
      <w:r>
        <w:rPr>
          <w:rFonts w:cs="Cambria" w:hAnsi="Cambria" w:eastAsia="Cambria" w:ascii="Cambria"/>
          <w:b/>
          <w:spacing w:val="1"/>
          <w:w w:val="100"/>
          <w:sz w:val="28"/>
          <w:szCs w:val="28"/>
        </w:rPr>
        <w:t>K</w:t>
      </w:r>
      <w:r>
        <w:rPr>
          <w:rFonts w:cs="Cambria" w:hAnsi="Cambria" w:eastAsia="Cambria" w:ascii="Cambria"/>
          <w:b/>
          <w:spacing w:val="-1"/>
          <w:w w:val="100"/>
          <w:sz w:val="28"/>
          <w:szCs w:val="28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T</w:t>
      </w:r>
      <w:r>
        <w:rPr>
          <w:rFonts w:cs="Cambria" w:hAnsi="Cambria" w:eastAsia="Cambria" w:ascii="Cambria"/>
          <w:b/>
          <w:spacing w:val="2"/>
          <w:w w:val="100"/>
          <w:sz w:val="28"/>
          <w:szCs w:val="28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SA</w:t>
      </w:r>
      <w:r>
        <w:rPr>
          <w:rFonts w:cs="Cambria" w:hAnsi="Cambria" w:eastAsia="Cambria" w:ascii="Cambria"/>
          <w:b/>
          <w:spacing w:val="-1"/>
          <w:w w:val="100"/>
          <w:sz w:val="28"/>
          <w:szCs w:val="28"/>
        </w:rPr>
        <w:t>L</w:t>
      </w:r>
      <w:r>
        <w:rPr>
          <w:rFonts w:cs="Cambria" w:hAnsi="Cambria" w:eastAsia="Cambria" w:ascii="Cambria"/>
          <w:b/>
          <w:spacing w:val="1"/>
          <w:w w:val="100"/>
          <w:sz w:val="28"/>
          <w:szCs w:val="28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S</w:t>
      </w:r>
      <w:r>
        <w:rPr>
          <w:rFonts w:cs="Cambria" w:hAnsi="Cambria" w:eastAsia="Cambria" w:ascii="Cambria"/>
          <w:b/>
          <w:spacing w:val="-2"/>
          <w:w w:val="100"/>
          <w:sz w:val="28"/>
          <w:szCs w:val="28"/>
        </w:rPr>
        <w:t> </w:t>
      </w:r>
      <w:r>
        <w:rPr>
          <w:rFonts w:cs="Cambria" w:hAnsi="Cambria" w:eastAsia="Cambria" w:ascii="Cambria"/>
          <w:b/>
          <w:spacing w:val="-2"/>
          <w:w w:val="100"/>
          <w:sz w:val="28"/>
          <w:szCs w:val="28"/>
        </w:rPr>
        <w:t>M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A</w:t>
      </w:r>
      <w:r>
        <w:rPr>
          <w:rFonts w:cs="Cambria" w:hAnsi="Cambria" w:eastAsia="Cambria" w:ascii="Cambria"/>
          <w:b/>
          <w:spacing w:val="-1"/>
          <w:w w:val="100"/>
          <w:sz w:val="28"/>
          <w:szCs w:val="28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A</w:t>
      </w:r>
      <w:r>
        <w:rPr>
          <w:rFonts w:cs="Cambria" w:hAnsi="Cambria" w:eastAsia="Cambria" w:ascii="Cambria"/>
          <w:b/>
          <w:spacing w:val="1"/>
          <w:w w:val="100"/>
          <w:sz w:val="28"/>
          <w:szCs w:val="28"/>
        </w:rPr>
        <w:t>G</w:t>
      </w:r>
      <w:r>
        <w:rPr>
          <w:rFonts w:cs="Cambria" w:hAnsi="Cambria" w:eastAsia="Cambria" w:ascii="Cambria"/>
          <w:b/>
          <w:spacing w:val="1"/>
          <w:w w:val="100"/>
          <w:sz w:val="28"/>
          <w:szCs w:val="28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R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2"/>
          <w:szCs w:val="22"/>
        </w:rPr>
        <w:jc w:val="center"/>
        <w:spacing w:before="2"/>
        <w:ind w:left="3198" w:right="3158"/>
      </w:pPr>
      <w:r>
        <w:rPr>
          <w:rFonts w:cs="Cambria" w:hAnsi="Cambria" w:eastAsia="Cambria" w:ascii="Cambria"/>
          <w:b/>
          <w:i/>
          <w:color w:val="943533"/>
          <w:spacing w:val="1"/>
          <w:w w:val="100"/>
          <w:sz w:val="22"/>
          <w:szCs w:val="22"/>
        </w:rPr>
        <w:t>P</w:t>
      </w:r>
      <w:r>
        <w:rPr>
          <w:rFonts w:cs="Cambria" w:hAnsi="Cambria" w:eastAsia="Cambria" w:ascii="Cambria"/>
          <w:b/>
          <w:i/>
          <w:color w:val="943533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i/>
          <w:color w:val="943533"/>
          <w:spacing w:val="1"/>
          <w:w w:val="100"/>
          <w:sz w:val="22"/>
          <w:szCs w:val="22"/>
        </w:rPr>
        <w:t>o</w:t>
      </w:r>
      <w:r>
        <w:rPr>
          <w:rFonts w:cs="Cambria" w:hAnsi="Cambria" w:eastAsia="Cambria" w:ascii="Cambria"/>
          <w:b/>
          <w:i/>
          <w:color w:val="943533"/>
          <w:spacing w:val="0"/>
          <w:w w:val="100"/>
          <w:sz w:val="22"/>
          <w:szCs w:val="22"/>
        </w:rPr>
        <w:t>v</w:t>
      </w:r>
      <w:r>
        <w:rPr>
          <w:rFonts w:cs="Cambria" w:hAnsi="Cambria" w:eastAsia="Cambria" w:ascii="Cambria"/>
          <w:b/>
          <w:i/>
          <w:color w:val="943533"/>
          <w:spacing w:val="-2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i/>
          <w:color w:val="943533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i/>
          <w:color w:val="943533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i/>
          <w:color w:val="943533"/>
          <w:spacing w:val="0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i/>
          <w:color w:val="943533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i/>
          <w:color w:val="943533"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i/>
          <w:color w:val="943533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i/>
          <w:color w:val="943533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i/>
          <w:color w:val="943533"/>
          <w:spacing w:val="0"/>
          <w:w w:val="100"/>
          <w:sz w:val="22"/>
          <w:szCs w:val="22"/>
        </w:rPr>
        <w:t>,</w:t>
      </w:r>
      <w:r>
        <w:rPr>
          <w:rFonts w:cs="Cambria" w:hAnsi="Cambria" w:eastAsia="Cambria" w:ascii="Cambria"/>
          <w:b/>
          <w:i/>
          <w:color w:val="943533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i/>
          <w:color w:val="943533"/>
          <w:spacing w:val="-1"/>
          <w:w w:val="100"/>
          <w:sz w:val="22"/>
          <w:szCs w:val="22"/>
        </w:rPr>
        <w:t>T</w:t>
      </w:r>
      <w:r>
        <w:rPr>
          <w:rFonts w:cs="Cambria" w:hAnsi="Cambria" w:eastAsia="Cambria" w:ascii="Cambria"/>
          <w:b/>
          <w:i/>
          <w:color w:val="943533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i/>
          <w:color w:val="943533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i/>
          <w:color w:val="943533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i/>
          <w:color w:val="943533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i/>
          <w:color w:val="943533"/>
          <w:spacing w:val="1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i/>
          <w:color w:val="943533"/>
          <w:spacing w:val="0"/>
          <w:w w:val="100"/>
          <w:sz w:val="22"/>
          <w:szCs w:val="22"/>
        </w:rPr>
        <w:t>ng</w:t>
      </w:r>
      <w:r>
        <w:rPr>
          <w:rFonts w:cs="Cambria" w:hAnsi="Cambria" w:eastAsia="Cambria" w:ascii="Cambria"/>
          <w:b/>
          <w:i/>
          <w:color w:val="943533"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i/>
          <w:color w:val="943533"/>
          <w:spacing w:val="0"/>
          <w:w w:val="100"/>
          <w:sz w:val="22"/>
          <w:szCs w:val="22"/>
        </w:rPr>
        <w:t>&amp;</w:t>
      </w:r>
      <w:r>
        <w:rPr>
          <w:rFonts w:cs="Cambria" w:hAnsi="Cambria" w:eastAsia="Cambria" w:ascii="Cambria"/>
          <w:b/>
          <w:i/>
          <w:color w:val="943533"/>
          <w:spacing w:val="-4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i/>
          <w:color w:val="943533"/>
          <w:spacing w:val="0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i/>
          <w:color w:val="943533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i/>
          <w:color w:val="943533"/>
          <w:spacing w:val="-1"/>
          <w:w w:val="100"/>
          <w:sz w:val="22"/>
          <w:szCs w:val="22"/>
        </w:rPr>
        <w:t>a</w:t>
      </w:r>
      <w:r>
        <w:rPr>
          <w:rFonts w:cs="Cambria" w:hAnsi="Cambria" w:eastAsia="Cambria" w:ascii="Cambria"/>
          <w:b/>
          <w:i/>
          <w:color w:val="943533"/>
          <w:spacing w:val="-1"/>
          <w:w w:val="100"/>
          <w:sz w:val="22"/>
          <w:szCs w:val="22"/>
        </w:rPr>
        <w:t>d</w:t>
      </w:r>
      <w:r>
        <w:rPr>
          <w:rFonts w:cs="Cambria" w:hAnsi="Cambria" w:eastAsia="Cambria" w:ascii="Cambria"/>
          <w:b/>
          <w:i/>
          <w:color w:val="943533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i/>
          <w:color w:val="943533"/>
          <w:spacing w:val="0"/>
          <w:w w:val="100"/>
          <w:sz w:val="22"/>
          <w:szCs w:val="22"/>
        </w:rPr>
        <w:t>r</w:t>
      </w:r>
      <w:r>
        <w:rPr>
          <w:rFonts w:cs="Cambria" w:hAnsi="Cambria" w:eastAsia="Cambria" w:ascii="Cambria"/>
          <w:b/>
          <w:i/>
          <w:color w:val="943533"/>
          <w:spacing w:val="1"/>
          <w:w w:val="100"/>
          <w:sz w:val="22"/>
          <w:szCs w:val="22"/>
        </w:rPr>
        <w:t>s</w:t>
      </w:r>
      <w:r>
        <w:rPr>
          <w:rFonts w:cs="Cambria" w:hAnsi="Cambria" w:eastAsia="Cambria" w:ascii="Cambria"/>
          <w:b/>
          <w:i/>
          <w:color w:val="943533"/>
          <w:spacing w:val="0"/>
          <w:w w:val="100"/>
          <w:sz w:val="22"/>
          <w:szCs w:val="22"/>
        </w:rPr>
        <w:t>h</w:t>
      </w:r>
      <w:r>
        <w:rPr>
          <w:rFonts w:cs="Cambria" w:hAnsi="Cambria" w:eastAsia="Cambria" w:ascii="Cambria"/>
          <w:b/>
          <w:i/>
          <w:color w:val="943533"/>
          <w:spacing w:val="-2"/>
          <w:w w:val="100"/>
          <w:sz w:val="22"/>
          <w:szCs w:val="22"/>
        </w:rPr>
        <w:t>i</w:t>
      </w:r>
      <w:r>
        <w:rPr>
          <w:rFonts w:cs="Cambria" w:hAnsi="Cambria" w:eastAsia="Cambria" w:ascii="Cambria"/>
          <w:b/>
          <w:i/>
          <w:color w:val="943533"/>
          <w:spacing w:val="0"/>
          <w:w w:val="100"/>
          <w:sz w:val="22"/>
          <w:szCs w:val="22"/>
        </w:rPr>
        <w:t>p</w:t>
      </w:r>
      <w:r>
        <w:rPr>
          <w:rFonts w:cs="Cambria" w:hAnsi="Cambria" w:eastAsia="Cambria" w:ascii="Cambria"/>
          <w:b/>
          <w:i/>
          <w:color w:val="943533"/>
          <w:spacing w:val="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b/>
          <w:i/>
          <w:color w:val="943533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i/>
          <w:color w:val="943533"/>
          <w:spacing w:val="-1"/>
          <w:w w:val="100"/>
          <w:sz w:val="22"/>
          <w:szCs w:val="22"/>
        </w:rPr>
        <w:t>x</w:t>
      </w:r>
      <w:r>
        <w:rPr>
          <w:rFonts w:cs="Cambria" w:hAnsi="Cambria" w:eastAsia="Cambria" w:ascii="Cambria"/>
          <w:b/>
          <w:i/>
          <w:color w:val="943533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b/>
          <w:i/>
          <w:color w:val="943533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i/>
          <w:color w:val="943533"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i/>
          <w:color w:val="943533"/>
          <w:spacing w:val="-1"/>
          <w:w w:val="100"/>
          <w:sz w:val="22"/>
          <w:szCs w:val="22"/>
        </w:rPr>
        <w:t>l</w:t>
      </w:r>
      <w:r>
        <w:rPr>
          <w:rFonts w:cs="Cambria" w:hAnsi="Cambria" w:eastAsia="Cambria" w:ascii="Cambria"/>
          <w:b/>
          <w:i/>
          <w:color w:val="943533"/>
          <w:spacing w:val="1"/>
          <w:w w:val="100"/>
          <w:sz w:val="22"/>
          <w:szCs w:val="22"/>
        </w:rPr>
        <w:t>e</w:t>
      </w:r>
      <w:r>
        <w:rPr>
          <w:rFonts w:cs="Cambria" w:hAnsi="Cambria" w:eastAsia="Cambria" w:ascii="Cambria"/>
          <w:b/>
          <w:i/>
          <w:color w:val="943533"/>
          <w:spacing w:val="0"/>
          <w:w w:val="100"/>
          <w:sz w:val="22"/>
          <w:szCs w:val="22"/>
        </w:rPr>
        <w:t>n</w:t>
      </w:r>
      <w:r>
        <w:rPr>
          <w:rFonts w:cs="Cambria" w:hAnsi="Cambria" w:eastAsia="Cambria" w:ascii="Cambria"/>
          <w:b/>
          <w:i/>
          <w:color w:val="943533"/>
          <w:spacing w:val="-1"/>
          <w:w w:val="100"/>
          <w:sz w:val="22"/>
          <w:szCs w:val="22"/>
        </w:rPr>
        <w:t>c</w:t>
      </w:r>
      <w:r>
        <w:rPr>
          <w:rFonts w:cs="Cambria" w:hAnsi="Cambria" w:eastAsia="Cambria" w:ascii="Cambria"/>
          <w:b/>
          <w:i/>
          <w:color w:val="943533"/>
          <w:spacing w:val="0"/>
          <w:w w:val="100"/>
          <w:sz w:val="22"/>
          <w:szCs w:val="22"/>
        </w:rPr>
        <w:t>e</w:t>
      </w:r>
      <w:r>
        <w:rPr>
          <w:rFonts w:cs="Cambria" w:hAnsi="Cambria" w:eastAsia="Cambria" w:ascii="Cambria"/>
          <w:color w:val="000000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lineRule="exact" w:line="240"/>
        <w:ind w:left="124" w:right="84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lineRule="exact" w:line="240"/>
        <w:ind w:left="124" w:right="84"/>
      </w:pP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ut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</w:p>
    <w:p>
      <w:pPr>
        <w:rPr>
          <w:rFonts w:cs="Calibri" w:hAnsi="Calibri" w:eastAsia="Calibri" w:ascii="Calibri"/>
          <w:sz w:val="21"/>
          <w:szCs w:val="21"/>
        </w:rPr>
        <w:jc w:val="both"/>
        <w:ind w:left="160" w:right="80"/>
      </w:pP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z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x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x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ls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81"/>
        <w:ind w:left="160" w:right="9147"/>
      </w:pPr>
      <w:r>
        <w:rPr>
          <w:rFonts w:cs="Calibri" w:hAnsi="Calibri" w:eastAsia="Calibri" w:ascii="Calibri"/>
          <w:b/>
          <w:i/>
          <w:color w:val="943533"/>
          <w:spacing w:val="0"/>
          <w:w w:val="100"/>
          <w:sz w:val="21"/>
          <w:szCs w:val="21"/>
        </w:rPr>
        <w:t>Key</w:t>
      </w:r>
      <w:r>
        <w:rPr>
          <w:rFonts w:cs="Calibri" w:hAnsi="Calibri" w:eastAsia="Calibri" w:ascii="Calibri"/>
          <w:b/>
          <w:i/>
          <w:color w:val="943533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color w:val="943533"/>
          <w:spacing w:val="0"/>
          <w:w w:val="100"/>
          <w:sz w:val="21"/>
          <w:szCs w:val="21"/>
        </w:rPr>
        <w:t>Are</w:t>
      </w:r>
      <w:r>
        <w:rPr>
          <w:rFonts w:cs="Calibri" w:hAnsi="Calibri" w:eastAsia="Calibri" w:ascii="Calibri"/>
          <w:b/>
          <w:i/>
          <w:color w:val="943533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color w:val="943533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color w:val="943533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color w:val="943533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color w:val="943533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i/>
          <w:color w:val="943533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color w:val="943533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i/>
          <w:color w:val="943533"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i/>
          <w:color w:val="943533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i/>
          <w:color w:val="943533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color w:val="943533"/>
          <w:spacing w:val="0"/>
          <w:w w:val="100"/>
          <w:sz w:val="21"/>
          <w:szCs w:val="21"/>
        </w:rPr>
        <w:t>ct</w:t>
      </w:r>
      <w:r>
        <w:rPr>
          <w:rFonts w:cs="Calibri" w:hAnsi="Calibri" w:eastAsia="Calibri" w:ascii="Calibri"/>
          <w:color w:val="000000"/>
          <w:spacing w:val="0"/>
          <w:w w:val="100"/>
          <w:sz w:val="21"/>
          <w:szCs w:val="21"/>
        </w:rPr>
      </w:r>
    </w:p>
    <w:p>
      <w:pPr>
        <w:rPr>
          <w:sz w:val="1"/>
          <w:szCs w:val="1"/>
        </w:rPr>
        <w:jc w:val="left"/>
        <w:spacing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40" w:hRule="exact"/>
        </w:trPr>
        <w:tc>
          <w:tcPr>
            <w:tcW w:w="30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before="67"/>
              <w:ind w:left="40"/>
            </w:pPr>
            <w:r>
              <w:rPr>
                <w:rFonts w:cs="Microsoft Sans Serif" w:hAnsi="Microsoft Sans Serif" w:eastAsia="Microsoft Sans Serif" w:ascii="Microsoft Sans Serif"/>
                <w:w w:val="173"/>
                <w:sz w:val="21"/>
                <w:szCs w:val="21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3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4"/>
                <w:w w:val="100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k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-8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-7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6"/>
                <w:w w:val="100"/>
                <w:sz w:val="21"/>
                <w:szCs w:val="21"/>
              </w:rPr>
              <w:t>g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t</w:t>
            </w:r>
          </w:p>
        </w:tc>
        <w:tc>
          <w:tcPr>
            <w:tcW w:w="25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before="67"/>
              <w:ind w:left="146"/>
            </w:pPr>
            <w:r>
              <w:rPr>
                <w:rFonts w:cs="Microsoft Sans Serif" w:hAnsi="Microsoft Sans Serif" w:eastAsia="Microsoft Sans Serif" w:ascii="Microsoft Sans Serif"/>
                <w:w w:val="173"/>
                <w:sz w:val="21"/>
                <w:szCs w:val="21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3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7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&amp;</w:t>
            </w:r>
            <w:r>
              <w:rPr>
                <w:rFonts w:cs="Calibri" w:hAnsi="Calibri" w:eastAsia="Calibri" w:ascii="Calibri"/>
                <w:spacing w:val="-6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f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u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g</w:t>
            </w:r>
          </w:p>
        </w:tc>
        <w:tc>
          <w:tcPr>
            <w:tcW w:w="2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before="67"/>
              <w:ind w:left="129"/>
            </w:pPr>
            <w:r>
              <w:rPr>
                <w:rFonts w:cs="Microsoft Sans Serif" w:hAnsi="Microsoft Sans Serif" w:eastAsia="Microsoft Sans Serif" w:ascii="Microsoft Sans Serif"/>
                <w:w w:val="173"/>
                <w:sz w:val="21"/>
                <w:szCs w:val="21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3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x</w:t>
            </w:r>
            <w:r>
              <w:rPr>
                <w:rFonts w:cs="Calibri" w:hAnsi="Calibri" w:eastAsia="Calibri" w:ascii="Calibri"/>
                <w:spacing w:val="-4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6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6"/>
                <w:w w:val="100"/>
                <w:sz w:val="21"/>
                <w:szCs w:val="21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6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6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s</w:t>
            </w:r>
          </w:p>
        </w:tc>
        <w:tc>
          <w:tcPr>
            <w:tcW w:w="27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before="67"/>
              <w:ind w:left="158"/>
            </w:pPr>
            <w:r>
              <w:rPr>
                <w:rFonts w:cs="Microsoft Sans Serif" w:hAnsi="Microsoft Sans Serif" w:eastAsia="Microsoft Sans Serif" w:ascii="Microsoft Sans Serif"/>
                <w:w w:val="173"/>
                <w:sz w:val="21"/>
                <w:szCs w:val="21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3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21"/>
                <w:szCs w:val="21"/>
              </w:rPr>
              <w:t>B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spacing w:val="-6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d</w:t>
            </w:r>
          </w:p>
        </w:tc>
      </w:tr>
      <w:tr>
        <w:trPr>
          <w:trHeight w:val="257" w:hRule="exact"/>
        </w:trPr>
        <w:tc>
          <w:tcPr>
            <w:tcW w:w="30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40"/>
            </w:pPr>
            <w:r>
              <w:rPr>
                <w:rFonts w:cs="Microsoft Sans Serif" w:hAnsi="Microsoft Sans Serif" w:eastAsia="Microsoft Sans Serif" w:ascii="Microsoft Sans Serif"/>
                <w:w w:val="173"/>
                <w:sz w:val="21"/>
                <w:szCs w:val="21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3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6"/>
                <w:w w:val="100"/>
                <w:sz w:val="21"/>
                <w:szCs w:val="21"/>
              </w:rPr>
              <w:t>g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/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-6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-4"/>
                <w:w w:val="100"/>
                <w:sz w:val="21"/>
                <w:szCs w:val="21"/>
              </w:rPr>
              <w:t>y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6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D</w:t>
            </w:r>
            <w:r>
              <w:rPr>
                <w:rFonts w:cs="Calibri" w:hAnsi="Calibri" w:eastAsia="Calibri" w:ascii="Calibri"/>
                <w:spacing w:val="-4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p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t</w:t>
            </w:r>
          </w:p>
        </w:tc>
        <w:tc>
          <w:tcPr>
            <w:tcW w:w="25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146"/>
            </w:pPr>
            <w:r>
              <w:rPr>
                <w:rFonts w:cs="Microsoft Sans Serif" w:hAnsi="Microsoft Sans Serif" w:eastAsia="Microsoft Sans Serif" w:ascii="Microsoft Sans Serif"/>
                <w:w w:val="173"/>
                <w:sz w:val="21"/>
                <w:szCs w:val="21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3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c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h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6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s</w:t>
            </w:r>
          </w:p>
        </w:tc>
        <w:tc>
          <w:tcPr>
            <w:tcW w:w="2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129"/>
            </w:pPr>
            <w:r>
              <w:rPr>
                <w:rFonts w:cs="Microsoft Sans Serif" w:hAnsi="Microsoft Sans Serif" w:eastAsia="Microsoft Sans Serif" w:ascii="Microsoft Sans Serif"/>
                <w:w w:val="173"/>
                <w:sz w:val="21"/>
                <w:szCs w:val="21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3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6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6"/>
                <w:w w:val="100"/>
                <w:sz w:val="21"/>
                <w:szCs w:val="21"/>
              </w:rPr>
              <w:t>g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t</w:t>
            </w:r>
          </w:p>
        </w:tc>
        <w:tc>
          <w:tcPr>
            <w:tcW w:w="27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158"/>
            </w:pPr>
            <w:r>
              <w:rPr>
                <w:rFonts w:cs="Microsoft Sans Serif" w:hAnsi="Microsoft Sans Serif" w:eastAsia="Microsoft Sans Serif" w:ascii="Microsoft Sans Serif"/>
                <w:w w:val="173"/>
                <w:sz w:val="21"/>
                <w:szCs w:val="21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3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C</w:t>
            </w:r>
            <w:r>
              <w:rPr>
                <w:rFonts w:cs="Calibri" w:hAnsi="Calibri" w:eastAsia="Calibri" w:ascii="Calibri"/>
                <w:spacing w:val="-6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7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&amp;</w:t>
            </w:r>
            <w:r>
              <w:rPr>
                <w:rFonts w:cs="Calibri" w:hAnsi="Calibri" w:eastAsia="Calibri" w:ascii="Calibri"/>
                <w:spacing w:val="-4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F</w:t>
            </w:r>
            <w:r>
              <w:rPr>
                <w:rFonts w:cs="Calibri" w:hAnsi="Calibri" w:eastAsia="Calibri" w:ascii="Calibri"/>
                <w:spacing w:val="-6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-6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w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-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p</w:t>
            </w:r>
          </w:p>
        </w:tc>
      </w:tr>
      <w:tr>
        <w:trPr>
          <w:trHeight w:val="340" w:hRule="exact"/>
        </w:trPr>
        <w:tc>
          <w:tcPr>
            <w:tcW w:w="306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40"/>
            </w:pPr>
            <w:r>
              <w:rPr>
                <w:rFonts w:cs="Microsoft Sans Serif" w:hAnsi="Microsoft Sans Serif" w:eastAsia="Microsoft Sans Serif" w:ascii="Microsoft Sans Serif"/>
                <w:spacing w:val="2"/>
                <w:w w:val="173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F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3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3"/>
                <w:w w:val="100"/>
                <w:sz w:val="21"/>
                <w:szCs w:val="21"/>
              </w:rPr>
              <w:t>y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&amp;</w:t>
            </w:r>
            <w:r>
              <w:rPr>
                <w:rFonts w:cs="Calibri" w:hAnsi="Calibri" w:eastAsia="Calibri" w:ascii="Calibri"/>
                <w:spacing w:val="3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g</w:t>
            </w:r>
          </w:p>
        </w:tc>
        <w:tc>
          <w:tcPr>
            <w:tcW w:w="25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146"/>
            </w:pPr>
            <w:r>
              <w:rPr>
                <w:rFonts w:cs="Microsoft Sans Serif" w:hAnsi="Microsoft Sans Serif" w:eastAsia="Microsoft Sans Serif" w:ascii="Microsoft Sans Serif"/>
                <w:w w:val="173"/>
                <w:sz w:val="21"/>
                <w:szCs w:val="21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3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7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&amp;</w:t>
            </w:r>
            <w:r>
              <w:rPr>
                <w:rFonts w:cs="Calibri" w:hAnsi="Calibri" w:eastAsia="Calibri" w:ascii="Calibri"/>
                <w:spacing w:val="-6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c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h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g</w:t>
            </w:r>
          </w:p>
        </w:tc>
        <w:tc>
          <w:tcPr>
            <w:tcW w:w="2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129"/>
            </w:pPr>
            <w:r>
              <w:rPr>
                <w:rFonts w:cs="Microsoft Sans Serif" w:hAnsi="Microsoft Sans Serif" w:eastAsia="Microsoft Sans Serif" w:ascii="Microsoft Sans Serif"/>
                <w:w w:val="173"/>
                <w:sz w:val="21"/>
                <w:szCs w:val="21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3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21"/>
                <w:szCs w:val="21"/>
              </w:rPr>
              <w:t>B</w:t>
            </w:r>
            <w:r>
              <w:rPr>
                <w:rFonts w:cs="Calibri" w:hAnsi="Calibri" w:eastAsia="Calibri" w:ascii="Calibri"/>
                <w:spacing w:val="-4"/>
                <w:w w:val="100"/>
                <w:sz w:val="21"/>
                <w:szCs w:val="21"/>
              </w:rPr>
              <w:t>2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cs="Calibri" w:hAnsi="Calibri" w:eastAsia="Calibri" w:ascii="Calibri"/>
                <w:spacing w:val="-4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6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s</w:t>
            </w:r>
          </w:p>
        </w:tc>
        <w:tc>
          <w:tcPr>
            <w:tcW w:w="27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158"/>
            </w:pPr>
            <w:r>
              <w:rPr>
                <w:rFonts w:cs="Microsoft Sans Serif" w:hAnsi="Microsoft Sans Serif" w:eastAsia="Microsoft Sans Serif" w:ascii="Microsoft Sans Serif"/>
                <w:w w:val="173"/>
                <w:sz w:val="21"/>
                <w:szCs w:val="21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spacing w:val="-13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4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4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w</w:t>
            </w:r>
            <w:r>
              <w:rPr>
                <w:rFonts w:cs="Calibri" w:hAnsi="Calibri" w:eastAsia="Calibri" w:ascii="Calibri"/>
                <w:spacing w:val="-6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B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u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D</w:t>
            </w:r>
            <w:r>
              <w:rPr>
                <w:rFonts w:cs="Calibri" w:hAnsi="Calibri" w:eastAsia="Calibri" w:ascii="Calibri"/>
                <w:spacing w:val="-4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cs="Calibri" w:hAnsi="Calibri" w:eastAsia="Calibri" w:ascii="Calibri"/>
                <w:spacing w:val="-4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p</w:t>
            </w:r>
            <w:r>
              <w:rPr>
                <w:rFonts w:cs="Calibri" w:hAnsi="Calibri" w:eastAsia="Calibri" w:ascii="Calibri"/>
                <w:spacing w:val="-5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t</w:t>
            </w:r>
          </w:p>
        </w:tc>
      </w:tr>
    </w:tbl>
    <w:p>
      <w:pPr>
        <w:rPr>
          <w:rFonts w:cs="Calibri" w:hAnsi="Calibri" w:eastAsia="Calibri" w:ascii="Calibri"/>
          <w:sz w:val="21"/>
          <w:szCs w:val="21"/>
        </w:rPr>
        <w:jc w:val="center"/>
        <w:spacing w:before="20"/>
        <w:ind w:left="706" w:right="668"/>
      </w:pPr>
      <w:r>
        <w:pict>
          <v:group style="position:absolute;margin-left:32.37pt;margin-top:32.9622pt;width:546.56pt;height:4.68pt;mso-position-horizontal-relative:page;mso-position-vertical-relative:paragraph;z-index:-251" coordorigin="647,659" coordsize="10931,94">
            <v:shape style="position:absolute;left:710;top:730;width:10846;height:0" coordorigin="710,730" coordsize="10846,0" path="m710,730l11556,730e" filled="f" stroked="t" strokeweight="2.26pt" strokecolor="#612322">
              <v:path arrowok="t"/>
            </v:shape>
            <v:shape type="#_x0000_t75" style="position:absolute;left:686;top:665;width:10853;height:53">
              <v:imagedata o:title="" r:id="rId8"/>
            </v:shape>
            <v:shape style="position:absolute;left:679;top:691;width:10866;height:0" coordorigin="679,691" coordsize="10866,0" path="m679,691l11544,691e" filled="f" stroked="t" strokeweight="3.14pt" strokecolor="#BF4F4D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hn</w:t>
      </w:r>
      <w:r>
        <w:rPr>
          <w:rFonts w:cs="Calibri" w:hAnsi="Calibri" w:eastAsia="Calibri" w:ascii="Calibri"/>
          <w:i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ien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ies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de: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oin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x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look,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TIM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eduling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lineRule="exact" w:line="240"/>
        <w:ind w:left="2618" w:right="2577"/>
      </w:pP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Co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uni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ion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i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eue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Mon</w:t>
      </w:r>
      <w:r>
        <w:rPr>
          <w:rFonts w:cs="Calibri" w:hAnsi="Calibri" w:eastAsia="Calibri" w:ascii="Calibri"/>
          <w:i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oring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E-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x,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do</w:t>
      </w:r>
      <w:r>
        <w:rPr>
          <w:rFonts w:cs="Calibri" w:hAnsi="Calibri" w:eastAsia="Calibri" w:ascii="Calibri"/>
          <w:i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.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5</w:t>
      </w:r>
      <w:r>
        <w:rPr>
          <w:rFonts w:cs="Calibri" w:hAnsi="Calibri" w:eastAsia="Calibri" w:ascii="Calibri"/>
          <w:i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6</w:t>
      </w:r>
      <w:r>
        <w:rPr>
          <w:rFonts w:cs="Calibri" w:hAnsi="Calibri" w:eastAsia="Calibri" w:ascii="Calibri"/>
          <w:i/>
          <w:spacing w:val="-3"/>
          <w:w w:val="100"/>
          <w:sz w:val="21"/>
          <w:szCs w:val="21"/>
        </w:rPr>
        <w:t>.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mbria" w:hAnsi="Cambria" w:eastAsia="Cambria" w:ascii="Cambria"/>
          <w:sz w:val="24"/>
          <w:szCs w:val="24"/>
        </w:rPr>
        <w:jc w:val="center"/>
        <w:ind w:left="3952" w:right="3913"/>
      </w:pPr>
      <w:r>
        <w:rPr>
          <w:rFonts w:cs="Cambria" w:hAnsi="Cambria" w:eastAsia="Cambria" w:ascii="Cambria"/>
          <w:b/>
          <w:spacing w:val="-1"/>
          <w:w w:val="100"/>
          <w:sz w:val="24"/>
          <w:szCs w:val="24"/>
        </w:rPr>
        <w:t>P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R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F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E</w:t>
      </w:r>
      <w:r>
        <w:rPr>
          <w:rFonts w:cs="Cambria" w:hAnsi="Cambria" w:eastAsia="Cambria" w:ascii="Cambria"/>
          <w:b/>
          <w:spacing w:val="-1"/>
          <w:w w:val="100"/>
          <w:sz w:val="24"/>
          <w:szCs w:val="24"/>
        </w:rPr>
        <w:t>S</w:t>
      </w:r>
      <w:r>
        <w:rPr>
          <w:rFonts w:cs="Cambria" w:hAnsi="Cambria" w:eastAsia="Cambria" w:ascii="Cambria"/>
          <w:b/>
          <w:spacing w:val="-1"/>
          <w:w w:val="100"/>
          <w:sz w:val="24"/>
          <w:szCs w:val="24"/>
        </w:rPr>
        <w:t>S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I</w:t>
      </w:r>
      <w:r>
        <w:rPr>
          <w:rFonts w:cs="Cambria" w:hAnsi="Cambria" w:eastAsia="Cambria" w:ascii="Cambria"/>
          <w:b/>
          <w:spacing w:val="1"/>
          <w:w w:val="100"/>
          <w:sz w:val="24"/>
          <w:szCs w:val="24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4"/>
          <w:szCs w:val="24"/>
        </w:rPr>
        <w:t>NAL</w:t>
      </w:r>
      <w:r>
        <w:rPr>
          <w:rFonts w:cs="Cambria" w:hAnsi="Cambria" w:eastAsia="Cambria" w:ascii="Cambria"/>
          <w:b/>
          <w:spacing w:val="-17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spacing w:val="1"/>
          <w:w w:val="99"/>
          <w:sz w:val="24"/>
          <w:szCs w:val="24"/>
        </w:rPr>
        <w:t>E</w:t>
      </w:r>
      <w:r>
        <w:rPr>
          <w:rFonts w:cs="Cambria" w:hAnsi="Cambria" w:eastAsia="Cambria" w:ascii="Cambria"/>
          <w:b/>
          <w:spacing w:val="1"/>
          <w:w w:val="99"/>
          <w:sz w:val="24"/>
          <w:szCs w:val="24"/>
        </w:rPr>
        <w:t>X</w:t>
      </w:r>
      <w:r>
        <w:rPr>
          <w:rFonts w:cs="Cambria" w:hAnsi="Cambria" w:eastAsia="Cambria" w:ascii="Cambria"/>
          <w:b/>
          <w:spacing w:val="-1"/>
          <w:w w:val="99"/>
          <w:sz w:val="24"/>
          <w:szCs w:val="24"/>
        </w:rPr>
        <w:t>P</w:t>
      </w:r>
      <w:r>
        <w:rPr>
          <w:rFonts w:cs="Cambria" w:hAnsi="Cambria" w:eastAsia="Cambria" w:ascii="Cambria"/>
          <w:b/>
          <w:spacing w:val="1"/>
          <w:w w:val="99"/>
          <w:sz w:val="24"/>
          <w:szCs w:val="24"/>
        </w:rPr>
        <w:t>E</w:t>
      </w:r>
      <w:r>
        <w:rPr>
          <w:rFonts w:cs="Cambria" w:hAnsi="Cambria" w:eastAsia="Cambria" w:ascii="Cambria"/>
          <w:b/>
          <w:spacing w:val="0"/>
          <w:w w:val="99"/>
          <w:sz w:val="24"/>
          <w:szCs w:val="24"/>
        </w:rPr>
        <w:t>RI</w:t>
      </w:r>
      <w:r>
        <w:rPr>
          <w:rFonts w:cs="Cambria" w:hAnsi="Cambria" w:eastAsia="Cambria" w:ascii="Cambria"/>
          <w:b/>
          <w:spacing w:val="1"/>
          <w:w w:val="99"/>
          <w:sz w:val="24"/>
          <w:szCs w:val="24"/>
        </w:rPr>
        <w:t>E</w:t>
      </w:r>
      <w:r>
        <w:rPr>
          <w:rFonts w:cs="Cambria" w:hAnsi="Cambria" w:eastAsia="Cambria" w:ascii="Cambria"/>
          <w:b/>
          <w:spacing w:val="0"/>
          <w:w w:val="99"/>
          <w:sz w:val="24"/>
          <w:szCs w:val="24"/>
        </w:rPr>
        <w:t>N</w:t>
      </w:r>
      <w:r>
        <w:rPr>
          <w:rFonts w:cs="Cambria" w:hAnsi="Cambria" w:eastAsia="Cambria" w:ascii="Cambria"/>
          <w:b/>
          <w:spacing w:val="-1"/>
          <w:w w:val="99"/>
          <w:sz w:val="24"/>
          <w:szCs w:val="24"/>
        </w:rPr>
        <w:t>C</w:t>
      </w:r>
      <w:r>
        <w:rPr>
          <w:rFonts w:cs="Cambria" w:hAnsi="Cambria" w:eastAsia="Cambria" w:ascii="Cambria"/>
          <w:b/>
          <w:spacing w:val="0"/>
          <w:w w:val="99"/>
          <w:sz w:val="24"/>
          <w:szCs w:val="24"/>
        </w:rPr>
        <w:t>E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rFonts w:cs="Cambria" w:hAnsi="Cambria" w:eastAsia="Cambria" w:ascii="Cambria"/>
          <w:sz w:val="21"/>
          <w:szCs w:val="21"/>
        </w:rPr>
        <w:jc w:val="both"/>
        <w:ind w:left="160" w:right="86"/>
      </w:pPr>
      <w:r>
        <w:pict>
          <v:group style="position:absolute;margin-left:30.07pt;margin-top:-1.71314pt;width:551.86pt;height:15.82pt;mso-position-horizontal-relative:page;mso-position-vertical-relative:paragraph;z-index:-254" coordorigin="601,-34" coordsize="11037,316">
            <v:shape style="position:absolute;left:612;top:-19;width:11016;height:286" coordorigin="612,-19" coordsize="11016,286" path="m612,267l11628,267,11628,-19,612,-19,612,267xe" filled="t" fillcolor="#BFBFBF" stroked="f">
              <v:path arrowok="t"/>
              <v:fill/>
            </v:shape>
            <v:shape style="position:absolute;left:612;top:-24;width:11016;height:0" coordorigin="612,-24" coordsize="11016,0" path="m612,-24l11628,-24e" filled="f" stroked="t" strokeweight="0.58pt" strokecolor="#943533">
              <v:path arrowok="t"/>
            </v:shape>
            <v:shape style="position:absolute;left:612;top:272;width:11016;height:0" coordorigin="612,272" coordsize="11016,0" path="m612,272l11628,272e" filled="f" stroked="t" strokeweight="0.58pt" strokecolor="#943533">
              <v:path arrowok="t"/>
            </v:shape>
            <v:shape style="position:absolute;left:607;top:-28;width:0;height:305" coordorigin="607,-28" coordsize="0,305" path="m607,-28l607,276e" filled="f" stroked="t" strokeweight="0.58pt" strokecolor="#943533">
              <v:path arrowok="t"/>
            </v:shape>
            <v:shape style="position:absolute;left:11633;top:-28;width:0;height:305" coordorigin="11633,-28" coordsize="0,305" path="m11633,-28l11633,276e" filled="f" stroked="t" strokeweight="0.58pt" strokecolor="#943533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b/>
          <w:color w:val="943533"/>
          <w:spacing w:val="-1"/>
          <w:w w:val="100"/>
          <w:sz w:val="21"/>
          <w:szCs w:val="21"/>
        </w:rPr>
        <w:t>B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ank</w:t>
      </w:r>
      <w:r>
        <w:rPr>
          <w:rFonts w:cs="Cambria" w:hAnsi="Cambria" w:eastAsia="Cambria" w:ascii="Cambria"/>
          <w:b/>
          <w:color w:val="943533"/>
          <w:spacing w:val="-1"/>
          <w:w w:val="100"/>
          <w:sz w:val="21"/>
          <w:szCs w:val="21"/>
        </w:rPr>
        <w:t> 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A</w:t>
      </w:r>
      <w:r>
        <w:rPr>
          <w:rFonts w:cs="Cambria" w:hAnsi="Cambria" w:eastAsia="Cambria" w:ascii="Cambria"/>
          <w:b/>
          <w:color w:val="943533"/>
          <w:spacing w:val="-1"/>
          <w:w w:val="100"/>
          <w:sz w:val="21"/>
          <w:szCs w:val="21"/>
        </w:rPr>
        <w:t>s</w:t>
      </w:r>
      <w:r>
        <w:rPr>
          <w:rFonts w:cs="Cambria" w:hAnsi="Cambria" w:eastAsia="Cambria" w:ascii="Cambria"/>
          <w:b/>
          <w:color w:val="943533"/>
          <w:spacing w:val="-1"/>
          <w:w w:val="100"/>
          <w:sz w:val="21"/>
          <w:szCs w:val="21"/>
        </w:rPr>
        <w:t>s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oc</w:t>
      </w:r>
      <w:r>
        <w:rPr>
          <w:rFonts w:cs="Cambria" w:hAnsi="Cambria" w:eastAsia="Cambria" w:ascii="Cambria"/>
          <w:b/>
          <w:color w:val="943533"/>
          <w:spacing w:val="1"/>
          <w:w w:val="100"/>
          <w:sz w:val="21"/>
          <w:szCs w:val="21"/>
        </w:rPr>
        <w:t>i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at</w:t>
      </w:r>
      <w:r>
        <w:rPr>
          <w:rFonts w:cs="Cambria" w:hAnsi="Cambria" w:eastAsia="Cambria" w:ascii="Cambria"/>
          <w:b/>
          <w:color w:val="943533"/>
          <w:spacing w:val="1"/>
          <w:w w:val="100"/>
          <w:sz w:val="21"/>
          <w:szCs w:val="21"/>
        </w:rPr>
        <w:t>e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s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                                                                                                                                                                          </w:t>
      </w:r>
      <w:r>
        <w:rPr>
          <w:rFonts w:cs="Cambria" w:hAnsi="Cambria" w:eastAsia="Cambria" w:ascii="Cambria"/>
          <w:b/>
          <w:color w:val="943533"/>
          <w:spacing w:val="26"/>
          <w:w w:val="100"/>
          <w:sz w:val="21"/>
          <w:szCs w:val="21"/>
        </w:rPr>
        <w:t> 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2002</w:t>
      </w:r>
      <w:r>
        <w:rPr>
          <w:rFonts w:cs="Cambria" w:hAnsi="Cambria" w:eastAsia="Cambria" w:ascii="Cambria"/>
          <w:b/>
          <w:color w:val="943533"/>
          <w:spacing w:val="-1"/>
          <w:w w:val="100"/>
          <w:sz w:val="21"/>
          <w:szCs w:val="21"/>
        </w:rPr>
        <w:t>-</w:t>
      </w:r>
      <w:r>
        <w:rPr>
          <w:rFonts w:cs="Cambria" w:hAnsi="Cambria" w:eastAsia="Cambria" w:ascii="Cambria"/>
          <w:b/>
          <w:color w:val="943533"/>
          <w:spacing w:val="-1"/>
          <w:w w:val="100"/>
          <w:sz w:val="21"/>
          <w:szCs w:val="21"/>
        </w:rPr>
        <w:t>p</w:t>
      </w:r>
      <w:r>
        <w:rPr>
          <w:rFonts w:cs="Cambria" w:hAnsi="Cambria" w:eastAsia="Cambria" w:ascii="Cambria"/>
          <w:b/>
          <w:color w:val="943533"/>
          <w:spacing w:val="1"/>
          <w:w w:val="100"/>
          <w:sz w:val="21"/>
          <w:szCs w:val="21"/>
        </w:rPr>
        <w:t>r</w:t>
      </w:r>
      <w:r>
        <w:rPr>
          <w:rFonts w:cs="Cambria" w:hAnsi="Cambria" w:eastAsia="Cambria" w:ascii="Cambria"/>
          <w:b/>
          <w:color w:val="943533"/>
          <w:spacing w:val="1"/>
          <w:w w:val="100"/>
          <w:sz w:val="21"/>
          <w:szCs w:val="21"/>
        </w:rPr>
        <w:t>e</w:t>
      </w:r>
      <w:r>
        <w:rPr>
          <w:rFonts w:cs="Cambria" w:hAnsi="Cambria" w:eastAsia="Cambria" w:ascii="Cambria"/>
          <w:b/>
          <w:color w:val="943533"/>
          <w:spacing w:val="-3"/>
          <w:w w:val="100"/>
          <w:sz w:val="21"/>
          <w:szCs w:val="21"/>
        </w:rPr>
        <w:t>s</w:t>
      </w:r>
      <w:r>
        <w:rPr>
          <w:rFonts w:cs="Cambria" w:hAnsi="Cambria" w:eastAsia="Cambria" w:ascii="Cambria"/>
          <w:b/>
          <w:color w:val="943533"/>
          <w:spacing w:val="1"/>
          <w:w w:val="100"/>
          <w:sz w:val="21"/>
          <w:szCs w:val="21"/>
        </w:rPr>
        <w:t>e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nt</w:t>
      </w:r>
      <w:r>
        <w:rPr>
          <w:rFonts w:cs="Cambria" w:hAnsi="Cambria" w:eastAsia="Cambria" w:ascii="Cambria"/>
          <w:color w:val="000000"/>
          <w:spacing w:val="0"/>
          <w:w w:val="100"/>
          <w:sz w:val="21"/>
          <w:szCs w:val="21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ind w:left="160" w:right="3832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-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ind w:left="160" w:right="76"/>
      </w:pP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’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x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z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</w:p>
    <w:p>
      <w:pPr>
        <w:rPr>
          <w:rFonts w:cs="Calibri" w:hAnsi="Calibri" w:eastAsia="Calibri" w:ascii="Calibri"/>
          <w:sz w:val="21"/>
          <w:szCs w:val="21"/>
        </w:rPr>
        <w:tabs>
          <w:tab w:pos="880" w:val="left"/>
        </w:tabs>
        <w:jc w:val="both"/>
        <w:spacing w:before="84"/>
        <w:ind w:left="880" w:right="77" w:hanging="360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ab/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5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4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</w:t>
      </w:r>
      <w:r>
        <w:rPr>
          <w:rFonts w:cs="Calibri" w:hAnsi="Calibri" w:eastAsia="Calibri" w:ascii="Calibri"/>
          <w:spacing w:val="1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</w:p>
    <w:p>
      <w:pPr>
        <w:rPr>
          <w:rFonts w:cs="Calibri" w:hAnsi="Calibri" w:eastAsia="Calibri" w:ascii="Calibri"/>
          <w:sz w:val="21"/>
          <w:szCs w:val="21"/>
        </w:rPr>
        <w:tabs>
          <w:tab w:pos="880" w:val="left"/>
        </w:tabs>
        <w:jc w:val="both"/>
        <w:spacing w:before="81"/>
        <w:ind w:left="880" w:right="78" w:hanging="360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ab/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3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5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3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ld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z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Cambria" w:hAnsi="Cambria" w:eastAsia="Cambria" w:ascii="Cambria"/>
          <w:sz w:val="21"/>
          <w:szCs w:val="21"/>
        </w:rPr>
        <w:jc w:val="left"/>
        <w:spacing w:before="31"/>
        <w:ind w:left="1312"/>
      </w:pP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S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a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l</w:t>
      </w:r>
      <w:r>
        <w:rPr>
          <w:rFonts w:cs="Cambria" w:hAnsi="Cambria" w:eastAsia="Cambria" w:ascii="Cambria"/>
          <w:b/>
          <w:color w:val="943533"/>
          <w:spacing w:val="3"/>
          <w:w w:val="100"/>
          <w:sz w:val="21"/>
          <w:szCs w:val="21"/>
        </w:rPr>
        <w:t>e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s</w:t>
      </w:r>
      <w:r>
        <w:rPr>
          <w:rFonts w:cs="Cambria" w:hAnsi="Cambria" w:eastAsia="Cambria" w:ascii="Cambria"/>
          <w:b/>
          <w:color w:val="943533"/>
          <w:spacing w:val="3"/>
          <w:w w:val="100"/>
          <w:sz w:val="21"/>
          <w:szCs w:val="21"/>
        </w:rPr>
        <w:t> 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A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w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a</w:t>
      </w:r>
      <w:r>
        <w:rPr>
          <w:rFonts w:cs="Cambria" w:hAnsi="Cambria" w:eastAsia="Cambria" w:ascii="Cambria"/>
          <w:b/>
          <w:color w:val="943533"/>
          <w:spacing w:val="1"/>
          <w:w w:val="100"/>
          <w:sz w:val="21"/>
          <w:szCs w:val="21"/>
        </w:rPr>
        <w:t>r</w:t>
      </w:r>
      <w:r>
        <w:rPr>
          <w:rFonts w:cs="Cambria" w:hAnsi="Cambria" w:eastAsia="Cambria" w:ascii="Cambria"/>
          <w:b/>
          <w:color w:val="943533"/>
          <w:spacing w:val="4"/>
          <w:w w:val="100"/>
          <w:sz w:val="21"/>
          <w:szCs w:val="21"/>
        </w:rPr>
        <w:t>d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s</w:t>
      </w:r>
      <w:r>
        <w:rPr>
          <w:rFonts w:cs="Cambria" w:hAnsi="Cambria" w:eastAsia="Cambria" w:ascii="Cambria"/>
          <w:b/>
          <w:color w:val="943533"/>
          <w:spacing w:val="3"/>
          <w:w w:val="100"/>
          <w:sz w:val="21"/>
          <w:szCs w:val="21"/>
        </w:rPr>
        <w:t> 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&amp;</w:t>
      </w:r>
      <w:r>
        <w:rPr>
          <w:rFonts w:cs="Cambria" w:hAnsi="Cambria" w:eastAsia="Cambria" w:ascii="Cambria"/>
          <w:b/>
          <w:color w:val="943533"/>
          <w:spacing w:val="4"/>
          <w:w w:val="100"/>
          <w:sz w:val="21"/>
          <w:szCs w:val="21"/>
        </w:rPr>
        <w:t> 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A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c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c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o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m</w:t>
      </w:r>
      <w:r>
        <w:rPr>
          <w:rFonts w:cs="Cambria" w:hAnsi="Cambria" w:eastAsia="Cambria" w:ascii="Cambria"/>
          <w:b/>
          <w:color w:val="943533"/>
          <w:spacing w:val="4"/>
          <w:w w:val="100"/>
          <w:sz w:val="21"/>
          <w:szCs w:val="21"/>
        </w:rPr>
        <w:t>p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l</w:t>
      </w:r>
      <w:r>
        <w:rPr>
          <w:rFonts w:cs="Cambria" w:hAnsi="Cambria" w:eastAsia="Cambria" w:ascii="Cambria"/>
          <w:b/>
          <w:color w:val="943533"/>
          <w:spacing w:val="3"/>
          <w:w w:val="100"/>
          <w:sz w:val="21"/>
          <w:szCs w:val="21"/>
        </w:rPr>
        <w:t>i</w:t>
      </w:r>
      <w:r>
        <w:rPr>
          <w:rFonts w:cs="Cambria" w:hAnsi="Cambria" w:eastAsia="Cambria" w:ascii="Cambria"/>
          <w:b/>
          <w:color w:val="943533"/>
          <w:spacing w:val="-1"/>
          <w:w w:val="100"/>
          <w:sz w:val="21"/>
          <w:szCs w:val="21"/>
        </w:rPr>
        <w:t>s</w:t>
      </w:r>
      <w:r>
        <w:rPr>
          <w:rFonts w:cs="Cambria" w:hAnsi="Cambria" w:eastAsia="Cambria" w:ascii="Cambria"/>
          <w:b/>
          <w:color w:val="943533"/>
          <w:spacing w:val="4"/>
          <w:w w:val="100"/>
          <w:sz w:val="21"/>
          <w:szCs w:val="21"/>
        </w:rPr>
        <w:t>h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m</w:t>
      </w:r>
      <w:r>
        <w:rPr>
          <w:rFonts w:cs="Cambria" w:hAnsi="Cambria" w:eastAsia="Cambria" w:ascii="Cambria"/>
          <w:b/>
          <w:color w:val="943533"/>
          <w:spacing w:val="3"/>
          <w:w w:val="100"/>
          <w:sz w:val="21"/>
          <w:szCs w:val="21"/>
        </w:rPr>
        <w:t>e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n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t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s</w:t>
      </w:r>
      <w:r>
        <w:rPr>
          <w:rFonts w:cs="Cambria" w:hAnsi="Cambria" w:eastAsia="Cambria" w:ascii="Cambria"/>
          <w:color w:val="000000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7"/>
        <w:ind w:left="1312"/>
      </w:pPr>
      <w:r>
        <w:rPr>
          <w:rFonts w:cs="Microsoft Sans Serif" w:hAnsi="Microsoft Sans Serif" w:eastAsia="Microsoft Sans Serif" w:ascii="Microsoft Sans Serif"/>
          <w:w w:val="300"/>
          <w:sz w:val="21"/>
          <w:szCs w:val="21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1"/>
          <w:szCs w:val="21"/>
        </w:rPr>
        <w:t>  </w:t>
      </w:r>
      <w:r>
        <w:rPr>
          <w:rFonts w:cs="Microsoft Sans Serif" w:hAnsi="Microsoft Sans Serif" w:eastAsia="Microsoft Sans Serif" w:ascii="Microsoft Sans Serif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op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out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6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s,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annual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d.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9"/>
        <w:ind w:left="1312"/>
      </w:pPr>
      <w:r>
        <w:rPr>
          <w:rFonts w:cs="Microsoft Sans Serif" w:hAnsi="Microsoft Sans Serif" w:eastAsia="Microsoft Sans Serif" w:ascii="Microsoft Sans Serif"/>
          <w:w w:val="300"/>
          <w:sz w:val="21"/>
          <w:szCs w:val="21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1"/>
          <w:szCs w:val="21"/>
        </w:rPr>
        <w:t>  </w:t>
      </w:r>
      <w:r>
        <w:rPr>
          <w:rFonts w:cs="Microsoft Sans Serif" w:hAnsi="Microsoft Sans Serif" w:eastAsia="Microsoft Sans Serif" w:ascii="Microsoft Sans Serif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nk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ssoc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op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Gun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nd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22"/>
        <w:ind w:left="1312"/>
      </w:pPr>
      <w:r>
        <w:rPr>
          <w:rFonts w:cs="Microsoft Sans Serif" w:hAnsi="Microsoft Sans Serif" w:eastAsia="Microsoft Sans Serif" w:ascii="Microsoft Sans Serif"/>
          <w:w w:val="300"/>
          <w:sz w:val="21"/>
          <w:szCs w:val="21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1"/>
          <w:szCs w:val="21"/>
        </w:rPr>
        <w:t>  </w:t>
      </w:r>
      <w:r>
        <w:rPr>
          <w:rFonts w:cs="Microsoft Sans Serif" w:hAnsi="Microsoft Sans Serif" w:eastAsia="Microsoft Sans Serif" w:ascii="Microsoft Sans Serif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nd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ch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%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nue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9"/>
        <w:ind w:left="1312"/>
      </w:pPr>
      <w:r>
        <w:pict>
          <v:group style="position:absolute;margin-left:87.91pt;margin-top:-61.1977pt;width:436.18pt;height:134.67pt;mso-position-horizontal-relative:page;mso-position-vertical-relative:paragraph;z-index:-253" coordorigin="1758,-1224" coordsize="8724,2693">
            <v:shape style="position:absolute;left:1769;top:-1179;width:8702;height:2633" coordorigin="1769,-1179" coordsize="8702,2633" path="m1769,1454l10471,1454,10471,-1179,1769,-1179,1769,1454xe" filled="t" fillcolor="#BFBFBF" stroked="f">
              <v:path arrowok="t"/>
              <v:fill/>
            </v:shape>
            <v:shape style="position:absolute;left:1872;top:-1180;width:8496;height:88" coordorigin="1872,-1180" coordsize="8496,88" path="m1872,-1091l10368,-1091,10368,-1180,1872,-1180,1872,-1091xe" filled="t" fillcolor="#BFBFBF" stroked="f">
              <v:path arrowok="t"/>
              <v:fill/>
            </v:shape>
            <v:shape style="position:absolute;left:1872;top:-1092;width:8496;height:286" coordorigin="1872,-1092" coordsize="8496,286" path="m1872,-807l10368,-807,10368,-1092,1872,-1092,1872,-807xe" filled="t" fillcolor="#BFBFBF" stroked="f">
              <v:path arrowok="t"/>
              <v:fill/>
            </v:shape>
            <v:shape style="position:absolute;left:1872;top:-875;width:3300;height:0" coordorigin="1872,-875" coordsize="3300,0" path="m1872,-875l5172,-875e" filled="f" stroked="t" strokeweight="0.94pt" strokecolor="#943533">
              <v:path arrowok="t"/>
            </v:shape>
            <v:shape style="position:absolute;left:1872;top:-807;width:8496;height:276" coordorigin="1872,-807" coordsize="8496,276" path="m1872,-531l10368,-531,10368,-807,1872,-807,1872,-531xe" filled="t" fillcolor="#BFBFBF" stroked="f">
              <v:path arrowok="t"/>
              <v:fill/>
            </v:shape>
            <v:shape style="position:absolute;left:1872;top:-531;width:8496;height:278" coordorigin="1872,-531" coordsize="8496,278" path="m1872,-252l10368,-252,10368,-531,1872,-531,1872,-252xe" filled="t" fillcolor="#BFBFBF" stroked="f">
              <v:path arrowok="t"/>
              <v:fill/>
            </v:shape>
            <v:shape style="position:absolute;left:1872;top:-252;width:8496;height:276" coordorigin="1872,-252" coordsize="8496,276" path="m1872,24l10368,24,10368,-252,1872,-252,1872,24xe" filled="t" fillcolor="#BFBFBF" stroked="f">
              <v:path arrowok="t"/>
              <v:fill/>
            </v:shape>
            <v:shape style="position:absolute;left:1872;top:24;width:8496;height:276" coordorigin="1872,24" coordsize="8496,276" path="m1872,300l10368,300,10368,24,1872,24,1872,300xe" filled="t" fillcolor="#BFBFBF" stroked="f">
              <v:path arrowok="t"/>
              <v:fill/>
            </v:shape>
            <v:shape style="position:absolute;left:1872;top:300;width:8496;height:257" coordorigin="1872,300" coordsize="8496,257" path="m1872,556l10368,556,10368,300,1872,300,1872,556xe" filled="t" fillcolor="#BFBFBF" stroked="f">
              <v:path arrowok="t"/>
              <v:fill/>
            </v:shape>
            <v:shape style="position:absolute;left:1872;top:556;width:8496;height:276" coordorigin="1872,556" coordsize="8496,276" path="m1872,832l10368,832,10368,556,1872,556,1872,832xe" filled="t" fillcolor="#BFBFBF" stroked="f">
              <v:path arrowok="t"/>
              <v:fill/>
            </v:shape>
            <v:shape style="position:absolute;left:1872;top:832;width:8496;height:276" coordorigin="1872,832" coordsize="8496,276" path="m1872,1108l10368,1108,10368,832,1872,832,1872,1108xe" filled="t" fillcolor="#BFBFBF" stroked="f">
              <v:path arrowok="t"/>
              <v:fill/>
            </v:shape>
            <v:shape style="position:absolute;left:1872;top:1108;width:8496;height:276" coordorigin="1872,1108" coordsize="8496,276" path="m1872,1384l10368,1384,10368,1108,1872,1108,1872,1384xe" filled="t" fillcolor="#BFBFBF" stroked="f">
              <v:path arrowok="t"/>
              <v:fill/>
            </v:shape>
            <v:shape style="position:absolute;left:1872;top:1419;width:8496;height:0" coordorigin="1872,1419" coordsize="8496,0" path="m1872,1419l10368,1419e" filled="f" stroked="t" strokeweight="3.58pt" strokecolor="#BFBFBF">
              <v:path arrowok="t"/>
            </v:shape>
            <v:shape style="position:absolute;left:1769;top:-1184;width:8702;height:0" coordorigin="1769,-1184" coordsize="8702,0" path="m1769,-1184l10471,-1184e" filled="f" stroked="t" strokeweight="0.58pt" strokecolor="#943533">
              <v:path arrowok="t"/>
            </v:shape>
            <v:shape style="position:absolute;left:1764;top:-1188;width:0;height:2652" coordorigin="1764,-1188" coordsize="0,2652" path="m1764,-1188l1764,1464e" filled="f" stroked="t" strokeweight="0.58pt" strokecolor="#943533">
              <v:path arrowok="t"/>
            </v:shape>
            <v:shape style="position:absolute;left:1769;top:1459;width:8702;height:0" coordorigin="1769,1459" coordsize="8702,0" path="m1769,1459l10471,1459e" filled="f" stroked="t" strokeweight="0.58pt" strokecolor="#943533">
              <v:path arrowok="t"/>
            </v:shape>
            <v:shape style="position:absolute;left:10476;top:-1188;width:0;height:2652" coordorigin="10476,-1188" coordsize="0,2652" path="m10476,-1188l10476,1464e" filled="f" stroked="t" strokeweight="0.58pt" strokecolor="#943533">
              <v:path arrowok="t"/>
            </v:shape>
            <w10:wrap type="none"/>
          </v:group>
        </w:pict>
      </w:r>
      <w:r>
        <w:rPr>
          <w:rFonts w:cs="Microsoft Sans Serif" w:hAnsi="Microsoft Sans Serif" w:eastAsia="Microsoft Sans Serif" w:ascii="Microsoft Sans Serif"/>
          <w:w w:val="300"/>
          <w:sz w:val="21"/>
          <w:szCs w:val="21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1"/>
          <w:szCs w:val="21"/>
        </w:rPr>
        <w:t>  </w:t>
      </w:r>
      <w:r>
        <w:rPr>
          <w:rFonts w:cs="Microsoft Sans Serif" w:hAnsi="Microsoft Sans Serif" w:eastAsia="Microsoft Sans Serif" w:ascii="Microsoft Sans Serif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oduc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$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nue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nnu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%.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7" w:lineRule="auto" w:line="242"/>
        <w:ind w:left="1672" w:right="1315" w:hanging="360"/>
      </w:pPr>
      <w:r>
        <w:rPr>
          <w:rFonts w:cs="Microsoft Sans Serif" w:hAnsi="Microsoft Sans Serif" w:eastAsia="Microsoft Sans Serif" w:ascii="Microsoft Sans Serif"/>
          <w:w w:val="300"/>
          <w:sz w:val="21"/>
          <w:szCs w:val="21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1"/>
          <w:szCs w:val="21"/>
        </w:rPr>
        <w:t>  </w:t>
      </w:r>
      <w:r>
        <w:rPr>
          <w:rFonts w:cs="Microsoft Sans Serif" w:hAnsi="Microsoft Sans Serif" w:eastAsia="Microsoft Sans Serif" w:ascii="Microsoft Sans Serif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$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nue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nnu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%,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#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duc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#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duc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n.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7"/>
        <w:ind w:left="1312"/>
      </w:pPr>
      <w:r>
        <w:rPr>
          <w:rFonts w:cs="Microsoft Sans Serif" w:hAnsi="Microsoft Sans Serif" w:eastAsia="Microsoft Sans Serif" w:ascii="Microsoft Sans Serif"/>
          <w:w w:val="300"/>
          <w:sz w:val="21"/>
          <w:szCs w:val="21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1"/>
          <w:szCs w:val="21"/>
        </w:rPr>
        <w:t>  </w:t>
      </w:r>
      <w:r>
        <w:rPr>
          <w:rFonts w:cs="Microsoft Sans Serif" w:hAnsi="Microsoft Sans Serif" w:eastAsia="Microsoft Sans Serif" w:ascii="Microsoft Sans Serif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nnu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6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%,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$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7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nu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9"/>
        <w:ind w:left="1312"/>
      </w:pPr>
      <w:r>
        <w:rPr>
          <w:rFonts w:cs="Microsoft Sans Serif" w:hAnsi="Microsoft Sans Serif" w:eastAsia="Microsoft Sans Serif" w:ascii="Microsoft Sans Serif"/>
          <w:w w:val="300"/>
          <w:sz w:val="21"/>
          <w:szCs w:val="21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1"/>
          <w:szCs w:val="21"/>
        </w:rPr>
        <w:t>  </w:t>
      </w:r>
      <w:r>
        <w:rPr>
          <w:rFonts w:cs="Microsoft Sans Serif" w:hAnsi="Microsoft Sans Serif" w:eastAsia="Microsoft Sans Serif" w:ascii="Microsoft Sans Serif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anding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</w:t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14"/>
        <w:ind w:left="160" w:right="2422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/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4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ind w:left="160" w:right="81"/>
      </w:pP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x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j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4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z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ns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ind w:left="160" w:right="77"/>
        <w:sectPr>
          <w:pgNumType w:start="1"/>
          <w:pgMar w:footer="266" w:header="0" w:top="660" w:bottom="280" w:left="560" w:right="600"/>
          <w:footerReference w:type="default" r:id="rId4"/>
          <w:pgSz w:w="12240" w:h="15840"/>
        </w:sectPr>
      </w:pPr>
      <w:r>
        <w:pict>
          <v:group style="position:absolute;margin-left:34.56pt;margin-top:68.6222pt;width:542.88pt;height:0pt;mso-position-horizontal-relative:page;mso-position-vertical-relative:paragraph;z-index:-255" coordorigin="691,1372" coordsize="10858,0">
            <v:shape style="position:absolute;left:691;top:1372;width:10858;height:0" coordorigin="691,1372" coordsize="10858,0" path="m691,1372l11549,1372e" filled="f" stroked="t" strokeweight="1.06pt" strokecolor="#585858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i/>
          <w:sz w:val="21"/>
          <w:szCs w:val="21"/>
        </w:rPr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  <w:u w:val="thick" w:color="000000"/>
        </w:rPr>
        <w:t>P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  <w:u w:val="thick" w:color="000000"/>
        </w:rPr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  <w:u w:val="thick" w:color="000000"/>
        </w:rPr>
        <w:t>r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  <w:u w:val="thick" w:color="000000"/>
        </w:rPr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  <w:u w:val="thick" w:color="000000"/>
        </w:rPr>
        <w:t>o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  <w:u w:val="thick" w:color="000000"/>
        </w:rPr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  <w:u w:val="thick" w:color="000000"/>
        </w:rPr>
        <w:t>m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  <w:u w:val="thick" w:color="000000"/>
        </w:rPr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  <w:u w:val="thick" w:color="000000"/>
        </w:rPr>
        <w:t>o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  <w:u w:val="thick" w:color="000000"/>
        </w:rPr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  <w:u w:val="thick" w:color="000000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  <w:u w:val="thick" w:color="000000"/>
        </w:rPr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  <w:u w:val="thick" w:color="000000"/>
        </w:rPr>
        <w:t>e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  <w:u w:val="thick" w:color="000000"/>
        </w:rPr>
        <w:t>d</w:t>
      </w:r>
      <w:r>
        <w:rPr>
          <w:rFonts w:cs="Calibri" w:hAnsi="Calibri" w:eastAsia="Calibri" w:ascii="Calibri"/>
          <w:b/>
          <w:i/>
          <w:spacing w:val="-5"/>
          <w:w w:val="100"/>
          <w:sz w:val="21"/>
          <w:szCs w:val="21"/>
          <w:u w:val="thick" w:color="00000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  <w:u w:val="thick" w:color="000000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  <w:u w:val="thick" w:color="000000"/>
        </w:rPr>
        <w:t>o</w:t>
      </w:r>
      <w:r>
        <w:rPr>
          <w:rFonts w:cs="Calibri" w:hAnsi="Calibri" w:eastAsia="Calibri" w:ascii="Calibri"/>
          <w:b/>
          <w:i/>
          <w:spacing w:val="-5"/>
          <w:w w:val="100"/>
          <w:sz w:val="21"/>
          <w:szCs w:val="21"/>
          <w:u w:val="thick" w:color="00000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  <w:u w:val="thick" w:color="000000"/>
        </w:rPr>
        <w:t>T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  <w:u w:val="thick" w:color="000000"/>
        </w:rPr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  <w:u w:val="thick" w:color="000000"/>
        </w:rPr>
        <w:t>e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  <w:u w:val="thick" w:color="000000"/>
        </w:rPr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  <w:u w:val="thick" w:color="000000"/>
        </w:rPr>
        <w:t>a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  <w:u w:val="thick" w:color="000000"/>
        </w:rPr>
        <w:t>m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  <w:u w:val="thick" w:color="000000"/>
        </w:rPr>
        <w:t> 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  <w:u w:val="thick" w:color="000000"/>
        </w:rPr>
        <w:t>L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  <w:u w:val="thick" w:color="000000"/>
        </w:rPr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  <w:u w:val="thick" w:color="000000"/>
        </w:rPr>
        <w:t>e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  <w:u w:val="thick" w:color="000000"/>
        </w:rPr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  <w:u w:val="thick" w:color="000000"/>
        </w:rPr>
        <w:t>a</w:t>
      </w:r>
      <w:r>
        <w:rPr>
          <w:rFonts w:cs="Calibri" w:hAnsi="Calibri" w:eastAsia="Calibri" w:ascii="Calibri"/>
          <w:b/>
          <w:i/>
          <w:spacing w:val="-3"/>
          <w:w w:val="100"/>
          <w:sz w:val="21"/>
          <w:szCs w:val="21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  <w:u w:val="thick" w:color="000000"/>
        </w:rPr>
        <w:t>d</w:t>
      </w:r>
      <w:r>
        <w:rPr>
          <w:rFonts w:cs="Calibri" w:hAnsi="Calibri" w:eastAsia="Calibri" w:ascii="Calibri"/>
          <w:b/>
          <w:i/>
          <w:spacing w:val="-5"/>
          <w:w w:val="100"/>
          <w:sz w:val="21"/>
          <w:szCs w:val="21"/>
          <w:u w:val="thick" w:color="000000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  <w:u w:val="thick" w:color="000000"/>
        </w:rPr>
        <w:t>i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  <w:u w:val="thick" w:color="000000"/>
        </w:rPr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  <w:u w:val="thick" w:color="000000"/>
        </w:rPr>
        <w:t>n</w:t>
      </w:r>
      <w:r>
        <w:rPr>
          <w:rFonts w:cs="Calibri" w:hAnsi="Calibri" w:eastAsia="Calibri" w:ascii="Calibri"/>
          <w:b/>
          <w:i/>
          <w:spacing w:val="-5"/>
          <w:w w:val="100"/>
          <w:sz w:val="21"/>
          <w:szCs w:val="21"/>
          <w:u w:val="thick" w:color="000000"/>
        </w:rPr>
        <w:t> </w:t>
      </w:r>
      <w:r>
        <w:rPr>
          <w:rFonts w:cs="Calibri" w:hAnsi="Calibri" w:eastAsia="Calibri" w:ascii="Calibri"/>
          <w:b/>
          <w:i/>
          <w:spacing w:val="-4"/>
          <w:w w:val="100"/>
          <w:sz w:val="21"/>
          <w:szCs w:val="21"/>
          <w:u w:val="thick" w:color="000000"/>
        </w:rPr>
        <w:t>2</w:t>
      </w:r>
      <w:r>
        <w:rPr>
          <w:rFonts w:cs="Calibri" w:hAnsi="Calibri" w:eastAsia="Calibri" w:ascii="Calibri"/>
          <w:b/>
          <w:i/>
          <w:spacing w:val="-4"/>
          <w:w w:val="100"/>
          <w:sz w:val="21"/>
          <w:szCs w:val="21"/>
          <w:u w:val="thick" w:color="000000"/>
        </w:rPr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  <w:u w:val="thick" w:color="000000"/>
        </w:rPr>
        <w:t>0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  <w:u w:val="thick" w:color="000000"/>
        </w:rPr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  <w:u w:val="thick" w:color="000000"/>
        </w:rPr>
        <w:t>0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  <w:u w:val="thick" w:color="000000"/>
        </w:rPr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  <w:u w:val="thick" w:color="000000"/>
        </w:rPr>
        <w:t>7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  <w:u w:val="thick" w:color="000000"/>
        </w:rPr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j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as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4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4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j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</w:p>
    <w:p>
      <w:pPr>
        <w:rPr>
          <w:rFonts w:cs="Cambria" w:hAnsi="Cambria" w:eastAsia="Cambria" w:ascii="Cambria"/>
          <w:sz w:val="18"/>
          <w:szCs w:val="18"/>
        </w:rPr>
        <w:jc w:val="left"/>
        <w:spacing w:before="60"/>
        <w:ind w:left="160"/>
      </w:pPr>
      <w:r>
        <w:pict>
          <v:group style="position:absolute;margin-left:31.59pt;margin-top:18.892pt;width:546.54pt;height:4.8pt;mso-position-horizontal-relative:page;mso-position-vertical-relative:paragraph;z-index:-246" coordorigin="632,378" coordsize="10931,96">
            <v:shape style="position:absolute;left:696;top:451;width:10843;height:0" coordorigin="696,451" coordsize="10843,0" path="m696,451l11539,451e" filled="f" stroked="t" strokeweight="2.26pt" strokecolor="#612322">
              <v:path arrowok="t"/>
            </v:shape>
            <v:shape type="#_x0000_t75" style="position:absolute;left:670;top:386;width:10855;height:50">
              <v:imagedata o:title="" r:id="rId9"/>
            </v:shape>
            <v:shape style="position:absolute;left:664;top:410;width:10866;height:0" coordorigin="664,410" coordsize="10866,0" path="m664,410l11530,410e" filled="f" stroked="t" strokeweight="3.26pt" strokecolor="#BF4F4D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b/>
          <w:color w:val="7E7E7E"/>
          <w:spacing w:val="0"/>
          <w:w w:val="100"/>
          <w:sz w:val="24"/>
          <w:szCs w:val="24"/>
        </w:rPr>
        <w:t>J</w:t>
      </w:r>
      <w:r>
        <w:rPr>
          <w:rFonts w:cs="Cambria" w:hAnsi="Cambria" w:eastAsia="Cambria" w:ascii="Cambria"/>
          <w:b/>
          <w:color w:val="7E7E7E"/>
          <w:spacing w:val="1"/>
          <w:w w:val="100"/>
          <w:sz w:val="24"/>
          <w:szCs w:val="24"/>
        </w:rPr>
        <w:t>O</w:t>
      </w:r>
      <w:r>
        <w:rPr>
          <w:rFonts w:cs="Cambria" w:hAnsi="Cambria" w:eastAsia="Cambria" w:ascii="Cambria"/>
          <w:b/>
          <w:color w:val="7E7E7E"/>
          <w:spacing w:val="0"/>
          <w:w w:val="100"/>
          <w:sz w:val="24"/>
          <w:szCs w:val="24"/>
        </w:rPr>
        <w:t>HN</w:t>
      </w:r>
      <w:r>
        <w:rPr>
          <w:rFonts w:cs="Cambria" w:hAnsi="Cambria" w:eastAsia="Cambria" w:ascii="Cambria"/>
          <w:b/>
          <w:color w:val="7E7E7E"/>
          <w:spacing w:val="-5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color w:val="7E7E7E"/>
          <w:spacing w:val="0"/>
          <w:w w:val="100"/>
          <w:sz w:val="24"/>
          <w:szCs w:val="24"/>
        </w:rPr>
        <w:t>H</w:t>
      </w:r>
      <w:r>
        <w:rPr>
          <w:rFonts w:cs="Cambria" w:hAnsi="Cambria" w:eastAsia="Cambria" w:ascii="Cambria"/>
          <w:b/>
          <w:color w:val="7E7E7E"/>
          <w:spacing w:val="0"/>
          <w:w w:val="100"/>
          <w:sz w:val="24"/>
          <w:szCs w:val="24"/>
        </w:rPr>
        <w:t>.</w:t>
      </w:r>
      <w:r>
        <w:rPr>
          <w:rFonts w:cs="Cambria" w:hAnsi="Cambria" w:eastAsia="Cambria" w:ascii="Cambria"/>
          <w:b/>
          <w:color w:val="7E7E7E"/>
          <w:spacing w:val="-2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color w:val="7E7E7E"/>
          <w:spacing w:val="-1"/>
          <w:w w:val="100"/>
          <w:sz w:val="24"/>
          <w:szCs w:val="24"/>
        </w:rPr>
        <w:t>S</w:t>
      </w:r>
      <w:r>
        <w:rPr>
          <w:rFonts w:cs="Cambria" w:hAnsi="Cambria" w:eastAsia="Cambria" w:ascii="Cambria"/>
          <w:b/>
          <w:color w:val="7E7E7E"/>
          <w:spacing w:val="1"/>
          <w:w w:val="100"/>
          <w:sz w:val="24"/>
          <w:szCs w:val="24"/>
        </w:rPr>
        <w:t>M</w:t>
      </w:r>
      <w:r>
        <w:rPr>
          <w:rFonts w:cs="Cambria" w:hAnsi="Cambria" w:eastAsia="Cambria" w:ascii="Cambria"/>
          <w:b/>
          <w:color w:val="7E7E7E"/>
          <w:spacing w:val="0"/>
          <w:w w:val="100"/>
          <w:sz w:val="24"/>
          <w:szCs w:val="24"/>
        </w:rPr>
        <w:t>ITH</w:t>
      </w:r>
      <w:r>
        <w:rPr>
          <w:rFonts w:cs="Cambria" w:hAnsi="Cambria" w:eastAsia="Cambria" w:ascii="Cambria"/>
          <w:b/>
          <w:color w:val="7E7E7E"/>
          <w:spacing w:val="-19"/>
          <w:w w:val="100"/>
          <w:sz w:val="24"/>
          <w:szCs w:val="24"/>
        </w:rPr>
        <w:t> </w:t>
      </w:r>
      <w:r>
        <w:rPr>
          <w:rFonts w:cs="Cambria" w:hAnsi="Cambria" w:eastAsia="Cambria" w:ascii="Cambria"/>
          <w:b/>
          <w:color w:val="7E7E7E"/>
          <w:spacing w:val="0"/>
          <w:w w:val="100"/>
          <w:sz w:val="24"/>
          <w:szCs w:val="24"/>
        </w:rPr>
        <w:t>R</w:t>
      </w:r>
      <w:r>
        <w:rPr>
          <w:rFonts w:cs="Cambria" w:hAnsi="Cambria" w:eastAsia="Cambria" w:ascii="Cambria"/>
          <w:b/>
          <w:color w:val="7E7E7E"/>
          <w:spacing w:val="-1"/>
          <w:w w:val="100"/>
          <w:sz w:val="18"/>
          <w:szCs w:val="18"/>
        </w:rPr>
        <w:t>E</w:t>
      </w:r>
      <w:r>
        <w:rPr>
          <w:rFonts w:cs="Cambria" w:hAnsi="Cambria" w:eastAsia="Cambria" w:ascii="Cambria"/>
          <w:b/>
          <w:color w:val="7E7E7E"/>
          <w:spacing w:val="-1"/>
          <w:w w:val="100"/>
          <w:sz w:val="18"/>
          <w:szCs w:val="18"/>
        </w:rPr>
        <w:t>S</w:t>
      </w:r>
      <w:r>
        <w:rPr>
          <w:rFonts w:cs="Cambria" w:hAnsi="Cambria" w:eastAsia="Cambria" w:ascii="Cambria"/>
          <w:b/>
          <w:color w:val="7E7E7E"/>
          <w:spacing w:val="1"/>
          <w:w w:val="100"/>
          <w:sz w:val="18"/>
          <w:szCs w:val="18"/>
        </w:rPr>
        <w:t>U</w:t>
      </w:r>
      <w:r>
        <w:rPr>
          <w:rFonts w:cs="Cambria" w:hAnsi="Cambria" w:eastAsia="Cambria" w:ascii="Cambria"/>
          <w:b/>
          <w:color w:val="7E7E7E"/>
          <w:spacing w:val="-1"/>
          <w:w w:val="100"/>
          <w:sz w:val="18"/>
          <w:szCs w:val="18"/>
        </w:rPr>
        <w:t>M</w:t>
      </w:r>
      <w:r>
        <w:rPr>
          <w:rFonts w:cs="Cambria" w:hAnsi="Cambria" w:eastAsia="Cambria" w:ascii="Cambria"/>
          <w:b/>
          <w:color w:val="7E7E7E"/>
          <w:spacing w:val="0"/>
          <w:w w:val="100"/>
          <w:sz w:val="18"/>
          <w:szCs w:val="18"/>
        </w:rPr>
        <w:t>E</w:t>
      </w:r>
      <w:r>
        <w:rPr>
          <w:rFonts w:cs="Cambria" w:hAnsi="Cambria" w:eastAsia="Cambria" w:ascii="Cambria"/>
          <w:b/>
          <w:color w:val="7E7E7E"/>
          <w:spacing w:val="-4"/>
          <w:w w:val="100"/>
          <w:sz w:val="18"/>
          <w:szCs w:val="18"/>
        </w:rPr>
        <w:t> </w:t>
      </w:r>
      <w:r>
        <w:rPr>
          <w:rFonts w:cs="Cambria" w:hAnsi="Cambria" w:eastAsia="Cambria" w:ascii="Cambria"/>
          <w:b/>
          <w:color w:val="7E7E7E"/>
          <w:spacing w:val="-1"/>
          <w:w w:val="100"/>
          <w:sz w:val="24"/>
          <w:szCs w:val="24"/>
        </w:rPr>
        <w:t>C</w:t>
      </w:r>
      <w:r>
        <w:rPr>
          <w:rFonts w:cs="Cambria" w:hAnsi="Cambria" w:eastAsia="Cambria" w:ascii="Cambria"/>
          <w:b/>
          <w:color w:val="7E7E7E"/>
          <w:spacing w:val="0"/>
          <w:w w:val="100"/>
          <w:sz w:val="18"/>
          <w:szCs w:val="18"/>
        </w:rPr>
        <w:t>ONTIN</w:t>
      </w:r>
      <w:r>
        <w:rPr>
          <w:rFonts w:cs="Cambria" w:hAnsi="Cambria" w:eastAsia="Cambria" w:ascii="Cambria"/>
          <w:b/>
          <w:color w:val="7E7E7E"/>
          <w:spacing w:val="1"/>
          <w:w w:val="100"/>
          <w:sz w:val="18"/>
          <w:szCs w:val="18"/>
        </w:rPr>
        <w:t>U</w:t>
      </w:r>
      <w:r>
        <w:rPr>
          <w:rFonts w:cs="Cambria" w:hAnsi="Cambria" w:eastAsia="Cambria" w:ascii="Cambria"/>
          <w:b/>
          <w:color w:val="7E7E7E"/>
          <w:spacing w:val="-1"/>
          <w:w w:val="100"/>
          <w:sz w:val="18"/>
          <w:szCs w:val="18"/>
        </w:rPr>
        <w:t>E</w:t>
      </w:r>
      <w:r>
        <w:rPr>
          <w:rFonts w:cs="Cambria" w:hAnsi="Cambria" w:eastAsia="Cambria" w:ascii="Cambria"/>
          <w:b/>
          <w:color w:val="7E7E7E"/>
          <w:spacing w:val="0"/>
          <w:w w:val="100"/>
          <w:sz w:val="18"/>
          <w:szCs w:val="18"/>
        </w:rPr>
        <w:t>D</w:t>
      </w:r>
      <w:r>
        <w:rPr>
          <w:rFonts w:cs="Cambria" w:hAnsi="Cambria" w:eastAsia="Cambria" w:ascii="Cambria"/>
          <w:b/>
          <w:color w:val="7E7E7E"/>
          <w:spacing w:val="-8"/>
          <w:w w:val="100"/>
          <w:sz w:val="18"/>
          <w:szCs w:val="18"/>
        </w:rPr>
        <w:t> </w:t>
      </w:r>
      <w:r>
        <w:rPr>
          <w:rFonts w:cs="Cambria" w:hAnsi="Cambria" w:eastAsia="Cambria" w:ascii="Cambria"/>
          <w:b/>
          <w:color w:val="7E7E7E"/>
          <w:spacing w:val="0"/>
          <w:w w:val="100"/>
          <w:sz w:val="18"/>
          <w:szCs w:val="18"/>
        </w:rPr>
        <w:t>…</w:t>
      </w:r>
      <w:r>
        <w:rPr>
          <w:rFonts w:cs="Cambria" w:hAnsi="Cambria" w:eastAsia="Cambria" w:ascii="Cambria"/>
          <w:color w:val="000000"/>
          <w:spacing w:val="0"/>
          <w:w w:val="10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860" w:val="left"/>
        </w:tabs>
        <w:jc w:val="left"/>
        <w:ind w:left="880" w:right="373" w:hanging="360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ab/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nue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opp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by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bo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nk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cia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hip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mana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nking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ndu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kly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calling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nflic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fining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imp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tance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hips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alue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</w:p>
    <w:p>
      <w:pPr>
        <w:rPr>
          <w:rFonts w:cs="Calibri" w:hAnsi="Calibri" w:eastAsia="Calibri" w:ascii="Calibri"/>
          <w:sz w:val="21"/>
          <w:szCs w:val="21"/>
        </w:rPr>
        <w:tabs>
          <w:tab w:pos="860" w:val="left"/>
        </w:tabs>
        <w:jc w:val="left"/>
        <w:spacing w:before="81"/>
        <w:ind w:left="880" w:right="500" w:hanging="360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ab/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ff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“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budd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-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chant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hat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n-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</w:p>
    <w:p>
      <w:pPr>
        <w:rPr>
          <w:rFonts w:cs="Calibri" w:hAnsi="Calibri" w:eastAsia="Calibri" w:ascii="Calibri"/>
          <w:sz w:val="21"/>
          <w:szCs w:val="21"/>
        </w:rPr>
        <w:tabs>
          <w:tab w:pos="860" w:val="left"/>
        </w:tabs>
        <w:jc w:val="left"/>
        <w:spacing w:before="84"/>
        <w:ind w:left="880" w:right="431" w:hanging="360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ab/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z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sh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pics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uch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aining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anal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z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chant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</w:p>
    <w:p>
      <w:pPr>
        <w:rPr>
          <w:sz w:val="11"/>
          <w:szCs w:val="11"/>
        </w:rPr>
        <w:jc w:val="left"/>
        <w:spacing w:before="6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mbria" w:hAnsi="Cambria" w:eastAsia="Cambria" w:ascii="Cambria"/>
          <w:sz w:val="21"/>
          <w:szCs w:val="21"/>
        </w:rPr>
        <w:jc w:val="left"/>
        <w:spacing w:before="31"/>
        <w:ind w:left="1430"/>
      </w:pP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S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a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l</w:t>
      </w:r>
      <w:r>
        <w:rPr>
          <w:rFonts w:cs="Cambria" w:hAnsi="Cambria" w:eastAsia="Cambria" w:ascii="Cambria"/>
          <w:b/>
          <w:color w:val="943533"/>
          <w:spacing w:val="3"/>
          <w:w w:val="100"/>
          <w:sz w:val="21"/>
          <w:szCs w:val="21"/>
        </w:rPr>
        <w:t>e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s</w:t>
      </w:r>
      <w:r>
        <w:rPr>
          <w:rFonts w:cs="Cambria" w:hAnsi="Cambria" w:eastAsia="Cambria" w:ascii="Cambria"/>
          <w:b/>
          <w:color w:val="943533"/>
          <w:spacing w:val="3"/>
          <w:w w:val="100"/>
          <w:sz w:val="21"/>
          <w:szCs w:val="21"/>
        </w:rPr>
        <w:t> 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A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w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a</w:t>
      </w:r>
      <w:r>
        <w:rPr>
          <w:rFonts w:cs="Cambria" w:hAnsi="Cambria" w:eastAsia="Cambria" w:ascii="Cambria"/>
          <w:b/>
          <w:color w:val="943533"/>
          <w:spacing w:val="1"/>
          <w:w w:val="100"/>
          <w:sz w:val="21"/>
          <w:szCs w:val="21"/>
        </w:rPr>
        <w:t>r</w:t>
      </w:r>
      <w:r>
        <w:rPr>
          <w:rFonts w:cs="Cambria" w:hAnsi="Cambria" w:eastAsia="Cambria" w:ascii="Cambria"/>
          <w:b/>
          <w:color w:val="943533"/>
          <w:spacing w:val="4"/>
          <w:w w:val="100"/>
          <w:sz w:val="21"/>
          <w:szCs w:val="21"/>
        </w:rPr>
        <w:t>d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s</w:t>
      </w:r>
      <w:r>
        <w:rPr>
          <w:rFonts w:cs="Cambria" w:hAnsi="Cambria" w:eastAsia="Cambria" w:ascii="Cambria"/>
          <w:b/>
          <w:color w:val="943533"/>
          <w:spacing w:val="3"/>
          <w:w w:val="100"/>
          <w:sz w:val="21"/>
          <w:szCs w:val="21"/>
        </w:rPr>
        <w:t> 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&amp;</w:t>
      </w:r>
      <w:r>
        <w:rPr>
          <w:rFonts w:cs="Cambria" w:hAnsi="Cambria" w:eastAsia="Cambria" w:ascii="Cambria"/>
          <w:b/>
          <w:color w:val="943533"/>
          <w:spacing w:val="4"/>
          <w:w w:val="100"/>
          <w:sz w:val="21"/>
          <w:szCs w:val="21"/>
        </w:rPr>
        <w:t> 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A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c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c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o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m</w:t>
      </w:r>
      <w:r>
        <w:rPr>
          <w:rFonts w:cs="Cambria" w:hAnsi="Cambria" w:eastAsia="Cambria" w:ascii="Cambria"/>
          <w:b/>
          <w:color w:val="943533"/>
          <w:spacing w:val="4"/>
          <w:w w:val="100"/>
          <w:sz w:val="21"/>
          <w:szCs w:val="21"/>
        </w:rPr>
        <w:t>p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l</w:t>
      </w:r>
      <w:r>
        <w:rPr>
          <w:rFonts w:cs="Cambria" w:hAnsi="Cambria" w:eastAsia="Cambria" w:ascii="Cambria"/>
          <w:b/>
          <w:color w:val="943533"/>
          <w:spacing w:val="3"/>
          <w:w w:val="100"/>
          <w:sz w:val="21"/>
          <w:szCs w:val="21"/>
        </w:rPr>
        <w:t>i</w:t>
      </w:r>
      <w:r>
        <w:rPr>
          <w:rFonts w:cs="Cambria" w:hAnsi="Cambria" w:eastAsia="Cambria" w:ascii="Cambria"/>
          <w:b/>
          <w:color w:val="943533"/>
          <w:spacing w:val="-1"/>
          <w:w w:val="100"/>
          <w:sz w:val="21"/>
          <w:szCs w:val="21"/>
        </w:rPr>
        <w:t>s</w:t>
      </w:r>
      <w:r>
        <w:rPr>
          <w:rFonts w:cs="Cambria" w:hAnsi="Cambria" w:eastAsia="Cambria" w:ascii="Cambria"/>
          <w:b/>
          <w:color w:val="943533"/>
          <w:spacing w:val="4"/>
          <w:w w:val="100"/>
          <w:sz w:val="21"/>
          <w:szCs w:val="21"/>
        </w:rPr>
        <w:t>h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m</w:t>
      </w:r>
      <w:r>
        <w:rPr>
          <w:rFonts w:cs="Cambria" w:hAnsi="Cambria" w:eastAsia="Cambria" w:ascii="Cambria"/>
          <w:b/>
          <w:color w:val="943533"/>
          <w:spacing w:val="3"/>
          <w:w w:val="100"/>
          <w:sz w:val="21"/>
          <w:szCs w:val="21"/>
        </w:rPr>
        <w:t>e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n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t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s</w:t>
      </w:r>
      <w:r>
        <w:rPr>
          <w:rFonts w:cs="Cambria" w:hAnsi="Cambria" w:eastAsia="Cambria" w:ascii="Cambria"/>
          <w:color w:val="000000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7"/>
        <w:ind w:left="1430"/>
      </w:pPr>
      <w:r>
        <w:rPr>
          <w:rFonts w:cs="Microsoft Sans Serif" w:hAnsi="Microsoft Sans Serif" w:eastAsia="Microsoft Sans Serif" w:ascii="Microsoft Sans Serif"/>
          <w:w w:val="300"/>
          <w:sz w:val="21"/>
          <w:szCs w:val="21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1"/>
          <w:szCs w:val="21"/>
        </w:rPr>
        <w:t>  </w:t>
      </w:r>
      <w:r>
        <w:rPr>
          <w:rFonts w:cs="Microsoft Sans Serif" w:hAnsi="Microsoft Sans Serif" w:eastAsia="Microsoft Sans Serif" w:ascii="Microsoft Sans Serif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fo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-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)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9"/>
        <w:ind w:left="1430"/>
      </w:pPr>
      <w:r>
        <w:pict>
          <v:group style="position:absolute;margin-left:93.79pt;margin-top:-33.0678pt;width:424.42pt;height:92.74pt;mso-position-horizontal-relative:page;mso-position-vertical-relative:paragraph;z-index:-249" coordorigin="1876,-661" coordsize="8488,1855">
            <v:shape style="position:absolute;left:1886;top:-646;width:8467;height:1824" coordorigin="1886,-646" coordsize="8467,1824" path="m1886,1178l10354,1178,10354,-646,1886,-646,1886,1178xe" filled="t" fillcolor="#BFBFBF" stroked="f">
              <v:path arrowok="t"/>
              <v:fill/>
            </v:shape>
            <v:shape style="position:absolute;left:1990;top:-646;width:8261;height:108" coordorigin="1990,-646" coordsize="8261,108" path="m1990,-538l10250,-538,10250,-646,1990,-646,1990,-538xe" filled="t" fillcolor="#BFBFBF" stroked="f">
              <v:path arrowok="t"/>
              <v:fill/>
            </v:shape>
            <v:shape style="position:absolute;left:1990;top:-538;width:8261;height:286" coordorigin="1990,-538" coordsize="8261,286" path="m1990,-252l10250,-252,10250,-538,1990,-538,1990,-252xe" filled="t" fillcolor="#BFBFBF" stroked="f">
              <v:path arrowok="t"/>
              <v:fill/>
            </v:shape>
            <v:shape style="position:absolute;left:1990;top:-321;width:3300;height:0" coordorigin="1990,-321" coordsize="3300,0" path="m1990,-321l5290,-321e" filled="f" stroked="t" strokeweight="0.94pt" strokecolor="#943533">
              <v:path arrowok="t"/>
            </v:shape>
            <v:shape style="position:absolute;left:1990;top:-252;width:8261;height:276" coordorigin="1990,-252" coordsize="8261,276" path="m1990,24l10250,24,10250,-252,1990,-252,1990,24xe" filled="t" fillcolor="#BFBFBF" stroked="f">
              <v:path arrowok="t"/>
              <v:fill/>
            </v:shape>
            <v:shape style="position:absolute;left:1990;top:24;width:8261;height:276" coordorigin="1990,24" coordsize="8261,276" path="m1990,300l10250,300,10250,24,1990,24,1990,300xe" filled="t" fillcolor="#BFBFBF" stroked="f">
              <v:path arrowok="t"/>
              <v:fill/>
            </v:shape>
            <v:shape style="position:absolute;left:1990;top:300;width:8261;height:276" coordorigin="1990,300" coordsize="8261,276" path="m1990,576l10250,576,10250,300,1990,300,1990,576xe" filled="t" fillcolor="#BFBFBF" stroked="f">
              <v:path arrowok="t"/>
              <v:fill/>
            </v:shape>
            <v:shape style="position:absolute;left:1990;top:576;width:8261;height:278" coordorigin="1990,576" coordsize="8261,278" path="m1990,854l10250,854,10250,576,1990,576,1990,854xe" filled="t" fillcolor="#BFBFBF" stroked="f">
              <v:path arrowok="t"/>
              <v:fill/>
            </v:shape>
            <v:shape style="position:absolute;left:1990;top:854;width:8261;height:276" coordorigin="1990,854" coordsize="8261,276" path="m1990,1130l10250,1130,10250,854,1990,854,1990,1130xe" filled="t" fillcolor="#BFBFBF" stroked="f">
              <v:path arrowok="t"/>
              <v:fill/>
            </v:shape>
            <v:shape style="position:absolute;left:1990;top:1154;width:8261;height:0" coordorigin="1990,1154" coordsize="8261,0" path="m1990,1154l10250,1154e" filled="f" stroked="t" strokeweight="2.5pt" strokecolor="#BFBFBF">
              <v:path arrowok="t"/>
            </v:shape>
            <v:shape style="position:absolute;left:1886;top:-651;width:8467;height:0" coordorigin="1886,-651" coordsize="8467,0" path="m1886,-651l10354,-651e" filled="f" stroked="t" strokeweight="0.58pt" strokecolor="#943533">
              <v:path arrowok="t"/>
            </v:shape>
            <v:shape style="position:absolute;left:1882;top:-656;width:0;height:1843" coordorigin="1882,-656" coordsize="0,1843" path="m1882,-656l1882,1188e" filled="f" stroked="t" strokeweight="0.58pt" strokecolor="#943533">
              <v:path arrowok="t"/>
            </v:shape>
            <v:shape style="position:absolute;left:1886;top:1183;width:8467;height:0" coordorigin="1886,1183" coordsize="8467,0" path="m1886,1183l10354,1183e" filled="f" stroked="t" strokeweight="0.58pt" strokecolor="#943533">
              <v:path arrowok="t"/>
            </v:shape>
            <v:shape style="position:absolute;left:10358;top:-656;width:0;height:1843" coordorigin="10358,-656" coordsize="0,1843" path="m10358,-656l10358,1188e" filled="f" stroked="t" strokeweight="0.58pt" strokecolor="#943533">
              <v:path arrowok="t"/>
            </v:shape>
            <w10:wrap type="none"/>
          </v:group>
        </w:pict>
      </w:r>
      <w:r>
        <w:rPr>
          <w:rFonts w:cs="Microsoft Sans Serif" w:hAnsi="Microsoft Sans Serif" w:eastAsia="Microsoft Sans Serif" w:ascii="Microsoft Sans Serif"/>
          <w:w w:val="300"/>
          <w:sz w:val="21"/>
          <w:szCs w:val="21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1"/>
          <w:szCs w:val="21"/>
        </w:rPr>
        <w:t>  </w:t>
      </w:r>
      <w:r>
        <w:rPr>
          <w:rFonts w:cs="Microsoft Sans Serif" w:hAnsi="Microsoft Sans Serif" w:eastAsia="Microsoft Sans Serif" w:ascii="Microsoft Sans Serif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nk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ssoc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op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Gun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9"/>
        <w:ind w:left="1430"/>
      </w:pPr>
      <w:r>
        <w:rPr>
          <w:rFonts w:cs="Microsoft Sans Serif" w:hAnsi="Microsoft Sans Serif" w:eastAsia="Microsoft Sans Serif" w:ascii="Microsoft Sans Serif"/>
          <w:w w:val="300"/>
          <w:sz w:val="21"/>
          <w:szCs w:val="21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1"/>
          <w:szCs w:val="21"/>
        </w:rPr>
        <w:t>  </w:t>
      </w:r>
      <w:r>
        <w:rPr>
          <w:rFonts w:cs="Microsoft Sans Serif" w:hAnsi="Microsoft Sans Serif" w:eastAsia="Microsoft Sans Serif" w:ascii="Microsoft Sans Serif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7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9"/>
        <w:ind w:left="1430"/>
      </w:pPr>
      <w:r>
        <w:rPr>
          <w:rFonts w:cs="Microsoft Sans Serif" w:hAnsi="Microsoft Sans Serif" w:eastAsia="Microsoft Sans Serif" w:ascii="Microsoft Sans Serif"/>
          <w:w w:val="300"/>
          <w:sz w:val="21"/>
          <w:szCs w:val="21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1"/>
          <w:szCs w:val="21"/>
        </w:rPr>
        <w:t>  </w:t>
      </w:r>
      <w:r>
        <w:rPr>
          <w:rFonts w:cs="Microsoft Sans Serif" w:hAnsi="Microsoft Sans Serif" w:eastAsia="Microsoft Sans Serif" w:ascii="Microsoft Sans Serif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ce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7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22"/>
        <w:ind w:left="1430"/>
      </w:pPr>
      <w:r>
        <w:rPr>
          <w:rFonts w:cs="Microsoft Sans Serif" w:hAnsi="Microsoft Sans Serif" w:eastAsia="Microsoft Sans Serif" w:ascii="Microsoft Sans Serif"/>
          <w:w w:val="300"/>
          <w:sz w:val="21"/>
          <w:szCs w:val="21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1"/>
          <w:szCs w:val="21"/>
        </w:rPr>
        <w:t>  </w:t>
      </w:r>
      <w:r>
        <w:rPr>
          <w:rFonts w:cs="Microsoft Sans Serif" w:hAnsi="Microsoft Sans Serif" w:eastAsia="Microsoft Sans Serif" w:ascii="Microsoft Sans Serif"/>
          <w:spacing w:val="2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z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oduc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nt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nu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$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spacing w:before="14"/>
        <w:ind w:left="160" w:right="3749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LL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i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4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both"/>
        <w:ind w:left="160" w:right="121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Mana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am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und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ll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chant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xi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abli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ain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aff,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call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p-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all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aining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ams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am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pil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ams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imal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</w:p>
    <w:p>
      <w:pPr>
        <w:rPr>
          <w:rFonts w:cs="Calibri" w:hAnsi="Calibri" w:eastAsia="Calibri" w:ascii="Calibri"/>
          <w:sz w:val="21"/>
          <w:szCs w:val="21"/>
        </w:rPr>
        <w:tabs>
          <w:tab w:pos="860" w:val="left"/>
        </w:tabs>
        <w:jc w:val="left"/>
        <w:spacing w:before="82" w:lineRule="exact" w:line="240"/>
        <w:ind w:left="880" w:right="177" w:hanging="360"/>
      </w:pPr>
      <w:r>
        <w:rPr>
          <w:rFonts w:cs="Verdana" w:hAnsi="Verdana" w:eastAsia="Verdana" w:ascii="Verdana"/>
          <w:spacing w:val="0"/>
          <w:w w:val="100"/>
          <w:sz w:val="18"/>
          <w:szCs w:val="18"/>
        </w:rPr>
        <w:t>•</w:t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  <w:tab/>
      </w:r>
      <w:r>
        <w:rPr>
          <w:rFonts w:cs="Verdana" w:hAnsi="Verdana" w:eastAsia="Verdana" w:ascii="Verdana"/>
          <w:spacing w:val="0"/>
          <w:w w:val="100"/>
          <w:sz w:val="18"/>
          <w:szCs w:val="18"/>
        </w:rPr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cy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uid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lin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including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cum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qui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“cu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chant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quipm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”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maximi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z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mbria" w:hAnsi="Cambria" w:eastAsia="Cambria" w:ascii="Cambria"/>
          <w:sz w:val="21"/>
          <w:szCs w:val="21"/>
        </w:rPr>
        <w:jc w:val="left"/>
        <w:spacing w:before="31"/>
        <w:ind w:left="1528"/>
      </w:pP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S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a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l</w:t>
      </w:r>
      <w:r>
        <w:rPr>
          <w:rFonts w:cs="Cambria" w:hAnsi="Cambria" w:eastAsia="Cambria" w:ascii="Cambria"/>
          <w:b/>
          <w:color w:val="943533"/>
          <w:spacing w:val="3"/>
          <w:w w:val="100"/>
          <w:sz w:val="21"/>
          <w:szCs w:val="21"/>
        </w:rPr>
        <w:t>e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s</w:t>
      </w:r>
      <w:r>
        <w:rPr>
          <w:rFonts w:cs="Cambria" w:hAnsi="Cambria" w:eastAsia="Cambria" w:ascii="Cambria"/>
          <w:b/>
          <w:color w:val="943533"/>
          <w:spacing w:val="3"/>
          <w:w w:val="100"/>
          <w:sz w:val="21"/>
          <w:szCs w:val="21"/>
        </w:rPr>
        <w:t> 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A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w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a</w:t>
      </w:r>
      <w:r>
        <w:rPr>
          <w:rFonts w:cs="Cambria" w:hAnsi="Cambria" w:eastAsia="Cambria" w:ascii="Cambria"/>
          <w:b/>
          <w:color w:val="943533"/>
          <w:spacing w:val="1"/>
          <w:w w:val="100"/>
          <w:sz w:val="21"/>
          <w:szCs w:val="21"/>
        </w:rPr>
        <w:t>r</w:t>
      </w:r>
      <w:r>
        <w:rPr>
          <w:rFonts w:cs="Cambria" w:hAnsi="Cambria" w:eastAsia="Cambria" w:ascii="Cambria"/>
          <w:b/>
          <w:color w:val="943533"/>
          <w:spacing w:val="4"/>
          <w:w w:val="100"/>
          <w:sz w:val="21"/>
          <w:szCs w:val="21"/>
        </w:rPr>
        <w:t>d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s</w:t>
      </w:r>
      <w:r>
        <w:rPr>
          <w:rFonts w:cs="Cambria" w:hAnsi="Cambria" w:eastAsia="Cambria" w:ascii="Cambria"/>
          <w:b/>
          <w:color w:val="943533"/>
          <w:spacing w:val="3"/>
          <w:w w:val="100"/>
          <w:sz w:val="21"/>
          <w:szCs w:val="21"/>
        </w:rPr>
        <w:t> 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&amp;</w:t>
      </w:r>
      <w:r>
        <w:rPr>
          <w:rFonts w:cs="Cambria" w:hAnsi="Cambria" w:eastAsia="Cambria" w:ascii="Cambria"/>
          <w:b/>
          <w:color w:val="943533"/>
          <w:spacing w:val="4"/>
          <w:w w:val="100"/>
          <w:sz w:val="21"/>
          <w:szCs w:val="21"/>
        </w:rPr>
        <w:t> 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A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c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c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o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m</w:t>
      </w:r>
      <w:r>
        <w:rPr>
          <w:rFonts w:cs="Cambria" w:hAnsi="Cambria" w:eastAsia="Cambria" w:ascii="Cambria"/>
          <w:b/>
          <w:color w:val="943533"/>
          <w:spacing w:val="4"/>
          <w:w w:val="100"/>
          <w:sz w:val="21"/>
          <w:szCs w:val="21"/>
        </w:rPr>
        <w:t>p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l</w:t>
      </w:r>
      <w:r>
        <w:rPr>
          <w:rFonts w:cs="Cambria" w:hAnsi="Cambria" w:eastAsia="Cambria" w:ascii="Cambria"/>
          <w:b/>
          <w:color w:val="943533"/>
          <w:spacing w:val="3"/>
          <w:w w:val="100"/>
          <w:sz w:val="21"/>
          <w:szCs w:val="21"/>
        </w:rPr>
        <w:t>i</w:t>
      </w:r>
      <w:r>
        <w:rPr>
          <w:rFonts w:cs="Cambria" w:hAnsi="Cambria" w:eastAsia="Cambria" w:ascii="Cambria"/>
          <w:b/>
          <w:color w:val="943533"/>
          <w:spacing w:val="-1"/>
          <w:w w:val="100"/>
          <w:sz w:val="21"/>
          <w:szCs w:val="21"/>
        </w:rPr>
        <w:t>s</w:t>
      </w:r>
      <w:r>
        <w:rPr>
          <w:rFonts w:cs="Cambria" w:hAnsi="Cambria" w:eastAsia="Cambria" w:ascii="Cambria"/>
          <w:b/>
          <w:color w:val="943533"/>
          <w:spacing w:val="4"/>
          <w:w w:val="100"/>
          <w:sz w:val="21"/>
          <w:szCs w:val="21"/>
        </w:rPr>
        <w:t>h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m</w:t>
      </w:r>
      <w:r>
        <w:rPr>
          <w:rFonts w:cs="Cambria" w:hAnsi="Cambria" w:eastAsia="Cambria" w:ascii="Cambria"/>
          <w:b/>
          <w:color w:val="943533"/>
          <w:spacing w:val="3"/>
          <w:w w:val="100"/>
          <w:sz w:val="21"/>
          <w:szCs w:val="21"/>
        </w:rPr>
        <w:t>e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n</w:t>
      </w:r>
      <w:r>
        <w:rPr>
          <w:rFonts w:cs="Cambria" w:hAnsi="Cambria" w:eastAsia="Cambria" w:ascii="Cambria"/>
          <w:b/>
          <w:color w:val="943533"/>
          <w:spacing w:val="2"/>
          <w:w w:val="100"/>
          <w:sz w:val="21"/>
          <w:szCs w:val="21"/>
        </w:rPr>
        <w:t>t</w:t>
      </w:r>
      <w:r>
        <w:rPr>
          <w:rFonts w:cs="Cambria" w:hAnsi="Cambria" w:eastAsia="Cambria" w:ascii="Cambria"/>
          <w:b/>
          <w:color w:val="943533"/>
          <w:spacing w:val="0"/>
          <w:w w:val="100"/>
          <w:sz w:val="21"/>
          <w:szCs w:val="21"/>
        </w:rPr>
        <w:t>s</w:t>
      </w:r>
      <w:r>
        <w:rPr>
          <w:rFonts w:cs="Cambria" w:hAnsi="Cambria" w:eastAsia="Cambria" w:ascii="Cambria"/>
          <w:color w:val="000000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40"/>
        <w:ind w:left="1528"/>
      </w:pPr>
      <w:r>
        <w:rPr>
          <w:rFonts w:cs="Microsoft Sans Serif" w:hAnsi="Microsoft Sans Serif" w:eastAsia="Microsoft Sans Serif" w:ascii="Microsoft Sans Serif"/>
          <w:w w:val="299"/>
          <w:sz w:val="18"/>
          <w:szCs w:val="18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8"/>
          <w:szCs w:val="18"/>
        </w:rPr>
        <w:t>    </w:t>
      </w:r>
      <w:r>
        <w:rPr>
          <w:rFonts w:cs="Microsoft Sans Serif" w:hAnsi="Microsoft Sans Serif" w:eastAsia="Microsoft Sans Serif" w:ascii="Microsoft Sans Serif"/>
          <w:spacing w:val="-2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nue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4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by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hand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dly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1888" w:right="2041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mana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cala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acking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iding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kly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aching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build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kills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</w:p>
    <w:p>
      <w:pPr>
        <w:rPr>
          <w:rFonts w:cs="Calibri" w:hAnsi="Calibri" w:eastAsia="Calibri" w:ascii="Calibri"/>
          <w:sz w:val="21"/>
          <w:szCs w:val="21"/>
        </w:rPr>
        <w:tabs>
          <w:tab w:pos="1880" w:val="left"/>
        </w:tabs>
        <w:jc w:val="left"/>
        <w:spacing w:before="82" w:lineRule="exact" w:line="240"/>
        <w:ind w:left="1888" w:right="2016" w:hanging="360"/>
      </w:pPr>
      <w:r>
        <w:pict>
          <v:group style="position:absolute;margin-left:98.71pt;margin-top:-56.5201pt;width:414.58pt;height:152.91pt;mso-position-horizontal-relative:page;mso-position-vertical-relative:paragraph;z-index:-248" coordorigin="1974,-1130" coordsize="8292,3058">
            <v:shape style="position:absolute;left:1985;top:-1104;width:8270;height:3017" coordorigin="1985,-1104" coordsize="8270,3017" path="m1985,1912l10255,1912,10255,-1104,1985,-1104,1985,1912xe" filled="t" fillcolor="#BFBFBF" stroked="f">
              <v:path arrowok="t"/>
              <v:fill/>
            </v:shape>
            <v:shape style="position:absolute;left:2088;top:-1105;width:8064;height:50" coordorigin="2088,-1105" coordsize="8064,50" path="m2088,-1055l10152,-1055,10152,-1105,2088,-1105,2088,-1055xe" filled="t" fillcolor="#BFBFBF" stroked="f">
              <v:path arrowok="t"/>
              <v:fill/>
            </v:shape>
            <v:shape style="position:absolute;left:2088;top:-1057;width:8064;height:50" coordorigin="2088,-1057" coordsize="8064,50" path="m2088,-1007l10152,-1007,10152,-1057,2088,-1057,2088,-1007xe" filled="t" fillcolor="#BFBFBF" stroked="f">
              <v:path arrowok="t"/>
              <v:fill/>
            </v:shape>
            <v:shape style="position:absolute;left:2088;top:-1008;width:8064;height:245" coordorigin="2088,-1008" coordsize="8064,245" path="m2088,-764l10152,-764,10152,-1008,2088,-1008,2088,-764xe" filled="t" fillcolor="#BFBFBF" stroked="f">
              <v:path arrowok="t"/>
              <v:fill/>
            </v:shape>
            <v:shape style="position:absolute;left:2088;top:-791;width:3300;height:0" coordorigin="2088,-791" coordsize="3300,0" path="m2088,-791l5388,-791e" filled="f" stroked="t" strokeweight="0.94pt" strokecolor="#943533">
              <v:path arrowok="t"/>
            </v:shape>
            <v:shape style="position:absolute;left:2088;top:-764;width:8064;height:257" coordorigin="2088,-764" coordsize="8064,257" path="m2088,-507l10152,-507,10152,-764,2088,-764,2088,-507xe" filled="t" fillcolor="#BFBFBF" stroked="f">
              <v:path arrowok="t"/>
              <v:fill/>
            </v:shape>
            <v:shape style="position:absolute;left:2088;top:-507;width:8064;height:257" coordorigin="2088,-507" coordsize="8064,257" path="m2088,-250l10152,-250,10152,-507,2088,-507,2088,-250xe" filled="t" fillcolor="#BFBFBF" stroked="f">
              <v:path arrowok="t"/>
              <v:fill/>
            </v:shape>
            <v:shape style="position:absolute;left:2088;top:-250;width:8064;height:257" coordorigin="2088,-250" coordsize="8064,257" path="m2088,7l10152,7,10152,-250,2088,-250,2088,7xe" filled="t" fillcolor="#BFBFBF" stroked="f">
              <v:path arrowok="t"/>
              <v:fill/>
            </v:shape>
            <v:shape style="position:absolute;left:2088;top:7;width:8064;height:336" coordorigin="2088,7" coordsize="8064,336" path="m2088,343l10152,343,10152,7,2088,7,2088,343xe" filled="t" fillcolor="#BFBFBF" stroked="f">
              <v:path arrowok="t"/>
              <v:fill/>
            </v:shape>
            <v:shape style="position:absolute;left:2088;top:343;width:8064;height:254" coordorigin="2088,343" coordsize="8064,254" path="m2088,597l10152,597,10152,343,2088,343,2088,597xe" filled="t" fillcolor="#BFBFBF" stroked="f">
              <v:path arrowok="t"/>
              <v:fill/>
            </v:shape>
            <v:shape style="position:absolute;left:2088;top:597;width:8064;height:338" coordorigin="2088,597" coordsize="8064,338" path="m2088,936l10152,936,10152,597,2088,597,2088,936xe" filled="t" fillcolor="#BFBFBF" stroked="f">
              <v:path arrowok="t"/>
              <v:fill/>
            </v:shape>
            <v:shape style="position:absolute;left:2088;top:936;width:8064;height:254" coordorigin="2088,936" coordsize="8064,254" path="m2088,1190l10152,1190,10152,936,2088,936,2088,1190xe" filled="t" fillcolor="#BFBFBF" stroked="f">
              <v:path arrowok="t"/>
              <v:fill/>
            </v:shape>
            <v:shape style="position:absolute;left:2088;top:1190;width:8064;height:338" coordorigin="2088,1190" coordsize="8064,338" path="m2088,1528l10152,1528,10152,1190,2088,1190,2088,1528xe" filled="t" fillcolor="#BFBFBF" stroked="f">
              <v:path arrowok="t"/>
              <v:fill/>
            </v:shape>
            <v:shape style="position:absolute;left:2088;top:1528;width:8064;height:254" coordorigin="2088,1528" coordsize="8064,254" path="m2088,1783l10152,1783,10152,1528,2088,1528,2088,1783xe" filled="t" fillcolor="#BFBFBF" stroked="f">
              <v:path arrowok="t"/>
              <v:fill/>
            </v:shape>
            <v:shape style="position:absolute;left:2088;top:1783;width:8064;height:130" coordorigin="2088,1783" coordsize="8064,130" path="m2088,1912l10152,1912,10152,1783,2088,1783,2088,1912xe" filled="t" fillcolor="#BFBFBF" stroked="f">
              <v:path arrowok="t"/>
              <v:fill/>
            </v:shape>
            <v:shape style="position:absolute;left:1985;top:-1109;width:8270;height:0" coordorigin="1985,-1109" coordsize="8270,0" path="m1985,-1109l10255,-1109e" filled="f" stroked="t" strokeweight="0.58pt" strokecolor="#943533">
              <v:path arrowok="t"/>
            </v:shape>
            <v:shape style="position:absolute;left:1980;top:-1114;width:0;height:3036" coordorigin="1980,-1114" coordsize="0,3036" path="m1980,-1114l1980,1922e" filled="f" stroked="t" strokeweight="0.58pt" strokecolor="#943533">
              <v:path arrowok="t"/>
            </v:shape>
            <v:shape style="position:absolute;left:1985;top:1917;width:8270;height:0" coordorigin="1985,1917" coordsize="8270,0" path="m1985,1917l10255,1917e" filled="f" stroked="t" strokeweight="0.58pt" strokecolor="#943533">
              <v:path arrowok="t"/>
            </v:shape>
            <v:shape style="position:absolute;left:10260;top:-1114;width:0;height:3036" coordorigin="10260,-1114" coordsize="0,3036" path="m10260,-1114l10260,1922e" filled="f" stroked="t" strokeweight="0.58pt" strokecolor="#943533">
              <v:path arrowok="t"/>
            </v:shape>
            <w10:wrap type="none"/>
          </v:group>
        </w:pict>
      </w:r>
      <w:r>
        <w:rPr>
          <w:rFonts w:cs="Microsoft Sans Serif" w:hAnsi="Microsoft Sans Serif" w:eastAsia="Microsoft Sans Serif" w:ascii="Microsoft Sans Serif"/>
          <w:w w:val="299"/>
          <w:sz w:val="18"/>
          <w:szCs w:val="18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8"/>
          <w:szCs w:val="18"/>
        </w:rPr>
        <w:tab/>
      </w:r>
      <w:r>
        <w:rPr>
          <w:rFonts w:cs="Microsoft Sans Serif" w:hAnsi="Microsoft Sans Serif" w:eastAsia="Microsoft Sans Serif" w:ascii="Microsoft Sans Serif"/>
          <w:w w:val="100"/>
          <w:sz w:val="18"/>
          <w:szCs w:val="18"/>
        </w:rPr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$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ial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</w:p>
    <w:p>
      <w:pPr>
        <w:rPr>
          <w:rFonts w:cs="Calibri" w:hAnsi="Calibri" w:eastAsia="Calibri" w:ascii="Calibri"/>
          <w:sz w:val="21"/>
          <w:szCs w:val="21"/>
        </w:rPr>
        <w:tabs>
          <w:tab w:pos="1880" w:val="left"/>
        </w:tabs>
        <w:jc w:val="left"/>
        <w:spacing w:before="81"/>
        <w:ind w:left="1888" w:right="2541" w:hanging="360"/>
      </w:pPr>
      <w:r>
        <w:rPr>
          <w:rFonts w:cs="Microsoft Sans Serif" w:hAnsi="Microsoft Sans Serif" w:eastAsia="Microsoft Sans Serif" w:ascii="Microsoft Sans Serif"/>
          <w:w w:val="299"/>
          <w:sz w:val="18"/>
          <w:szCs w:val="18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8"/>
          <w:szCs w:val="18"/>
        </w:rPr>
        <w:tab/>
      </w:r>
      <w:r>
        <w:rPr>
          <w:rFonts w:cs="Microsoft Sans Serif" w:hAnsi="Microsoft Sans Serif" w:eastAsia="Microsoft Sans Serif" w:ascii="Microsoft Sans Serif"/>
          <w:w w:val="100"/>
          <w:sz w:val="18"/>
          <w:szCs w:val="18"/>
        </w:rPr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%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impl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duct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</w:p>
    <w:p>
      <w:pPr>
        <w:rPr>
          <w:rFonts w:cs="Calibri" w:hAnsi="Calibri" w:eastAsia="Calibri" w:ascii="Calibri"/>
          <w:sz w:val="21"/>
          <w:szCs w:val="21"/>
        </w:rPr>
        <w:tabs>
          <w:tab w:pos="1880" w:val="left"/>
        </w:tabs>
        <w:jc w:val="left"/>
        <w:spacing w:before="79"/>
        <w:ind w:left="1888" w:right="1728" w:hanging="360"/>
      </w:pPr>
      <w:r>
        <w:rPr>
          <w:rFonts w:cs="Microsoft Sans Serif" w:hAnsi="Microsoft Sans Serif" w:eastAsia="Microsoft Sans Serif" w:ascii="Microsoft Sans Serif"/>
          <w:w w:val="299"/>
          <w:sz w:val="18"/>
          <w:szCs w:val="18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8"/>
          <w:szCs w:val="18"/>
        </w:rPr>
        <w:tab/>
      </w:r>
      <w:r>
        <w:rPr>
          <w:rFonts w:cs="Microsoft Sans Serif" w:hAnsi="Microsoft Sans Serif" w:eastAsia="Microsoft Sans Serif" w:ascii="Microsoft Sans Serif"/>
          <w:w w:val="100"/>
          <w:sz w:val="18"/>
          <w:szCs w:val="18"/>
        </w:rPr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%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ide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4"/>
        <w:ind w:left="160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X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VE,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LL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-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b/>
          <w:i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b/>
          <w:i/>
          <w:spacing w:val="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b/>
          <w:i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40"/>
        <w:ind w:left="160"/>
      </w:pP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x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160" w:right="123"/>
      </w:pP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</w:t>
      </w:r>
      <w:r>
        <w:rPr>
          <w:rFonts w:cs="Calibri" w:hAnsi="Calibri" w:eastAsia="Calibri" w:ascii="Calibri"/>
          <w:spacing w:val="1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3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ld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2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x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4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</w:p>
    <w:p>
      <w:pPr>
        <w:rPr>
          <w:rFonts w:cs="Calibri" w:hAnsi="Calibri" w:eastAsia="Calibri" w:ascii="Calibri"/>
          <w:sz w:val="21"/>
          <w:szCs w:val="21"/>
        </w:rPr>
        <w:tabs>
          <w:tab w:pos="860" w:val="left"/>
        </w:tabs>
        <w:jc w:val="left"/>
        <w:spacing w:before="84"/>
        <w:ind w:left="880" w:right="651" w:hanging="360"/>
      </w:pPr>
      <w:r>
        <w:pict>
          <v:group style="position:absolute;margin-left:32.95pt;margin-top:65.1258pt;width:545.86pt;height:6.19pt;mso-position-horizontal-relative:page;mso-position-vertical-relative:paragraph;z-index:-247" coordorigin="659,1303" coordsize="10917,124">
            <v:shape style="position:absolute;left:696;top:1389;width:10843;height:0" coordorigin="696,1389" coordsize="10843,0" path="m696,1389l11539,1389e" filled="f" stroked="t" strokeweight="3.7pt" strokecolor="#612322">
              <v:path arrowok="t"/>
            </v:shape>
            <v:shape type="#_x0000_t75" style="position:absolute;left:670;top:1308;width:10855;height:82">
              <v:imagedata o:title="" r:id="rId10"/>
            </v:shape>
            <v:shape style="position:absolute;left:674;top:1313;width:10846;height:72" coordorigin="674,1313" coordsize="10846,72" path="m674,1385l11520,1385,11520,1313,674,1313,674,1385xe" filled="f" stroked="t" strokeweight="0.999996pt" strokecolor="#BF4F4D">
              <v:path arrowok="t"/>
            </v:shape>
            <w10:wrap type="none"/>
          </v:group>
        </w:pic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ab/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und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nd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ds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cus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by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pil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und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calling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am,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hat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cli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acc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ict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ice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ment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qui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pda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nable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cli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cli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mbria" w:hAnsi="Cambria" w:eastAsia="Cambria" w:ascii="Cambria"/>
          <w:sz w:val="24"/>
          <w:szCs w:val="24"/>
        </w:rPr>
        <w:jc w:val="center"/>
        <w:ind w:left="4855" w:right="4858"/>
      </w:pPr>
      <w:r>
        <w:pict>
          <v:shape type="#_x0000_t202" style="position:absolute;margin-left:33.9999pt;margin-top:700.314pt;width:544.072pt;height:59.4359pt;mso-position-horizontal-relative:page;mso-position-vertical-relative:page;z-index:-245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304" w:hRule="exact"/>
                    </w:trPr>
                    <w:tc>
                      <w:tcPr>
                        <w:tcW w:w="8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1"/>
                            <w:szCs w:val="21"/>
                          </w:rPr>
                          <w:jc w:val="left"/>
                          <w:spacing w:before="24"/>
                          <w:ind w:left="40"/>
                        </w:pP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1"/>
                            <w:szCs w:val="21"/>
                          </w:rPr>
                          <w:t>LL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1"/>
                            <w:szCs w:val="21"/>
                          </w:rPr>
                          <w:t>LLEGE,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0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spacing w:val="-2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1"/>
                            <w:w w:val="100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1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sz w:val="21"/>
                            <w:szCs w:val="21"/>
                          </w:rPr>
                        </w:r>
                      </w:p>
                    </w:tc>
                    <w:tc>
                      <w:tcPr>
                        <w:tcW w:w="211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57" w:hRule="exact"/>
                    </w:trPr>
                    <w:tc>
                      <w:tcPr>
                        <w:tcW w:w="8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1"/>
                            <w:szCs w:val="21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Th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cs="Calibri" w:hAnsi="Calibri" w:eastAsia="Calibri" w:ascii="Calibri"/>
                            <w:spacing w:val="-4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cus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in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in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Ma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ing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</w:r>
                      </w:p>
                    </w:tc>
                    <w:tc>
                      <w:tcPr>
                        <w:tcW w:w="211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1"/>
                            <w:szCs w:val="21"/>
                          </w:rPr>
                          <w:jc w:val="left"/>
                          <w:spacing w:lineRule="exact" w:line="220"/>
                          <w:ind w:left="1157"/>
                        </w:pP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9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9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8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-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2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cs="Calibri" w:hAnsi="Calibri" w:eastAsia="Calibri" w:ascii="Calibri"/>
                            <w:b/>
                            <w:i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</w:r>
                      </w:p>
                    </w:tc>
                  </w:tr>
                  <w:tr>
                    <w:trPr>
                      <w:trHeight w:val="257" w:hRule="exact"/>
                    </w:trPr>
                    <w:tc>
                      <w:tcPr>
                        <w:tcW w:w="8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1"/>
                            <w:szCs w:val="21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Mul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iple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Exc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ps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nd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Mic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ft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j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ct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2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0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</w:r>
                      </w:p>
                    </w:tc>
                    <w:tc>
                      <w:tcPr>
                        <w:tcW w:w="211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350" w:hRule="exact"/>
                    </w:trPr>
                    <w:tc>
                      <w:tcPr>
                        <w:tcW w:w="8766" w:type="dxa"/>
                        <w:tcBorders>
                          <w:top w:val="nil" w:sz="6" w:space="0" w:color="auto"/>
                          <w:left w:val="nil" w:sz="6" w:space="0" w:color="auto"/>
                          <w:bottom w:val="single" w:sz="8" w:space="0" w:color="585858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alibri" w:hAnsi="Calibri" w:eastAsia="Calibri" w:ascii="Calibri"/>
                            <w:sz w:val="21"/>
                            <w:szCs w:val="21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Ch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as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ne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ht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icipa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in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he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2"/>
                            <w:w w:val="100"/>
                            <w:position w:val="1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ank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ci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2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1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am,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Chica</w:t>
                        </w:r>
                        <w:r>
                          <w:rPr>
                            <w:rFonts w:cs="Calibri" w:hAnsi="Calibri" w:eastAsia="Calibri" w:ascii="Calibri"/>
                            <w:spacing w:val="-3"/>
                            <w:w w:val="100"/>
                            <w:position w:val="1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cs="Calibri" w:hAnsi="Calibri" w:eastAsia="Calibri" w:ascii="Calibri"/>
                            <w:spacing w:val="-1"/>
                            <w:w w:val="100"/>
                            <w:position w:val="1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cs="Calibri" w:hAnsi="Calibri" w:eastAsia="Calibri" w:ascii="Calibri"/>
                            <w:spacing w:val="1"/>
                            <w:w w:val="100"/>
                            <w:position w:val="1"/>
                            <w:sz w:val="21"/>
                            <w:szCs w:val="21"/>
                          </w:rPr>
                          <w:t> 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1"/>
                            <w:sz w:val="21"/>
                            <w:szCs w:val="21"/>
                          </w:rPr>
                          <w:t>IL</w:t>
                        </w:r>
                        <w:r>
                          <w:rPr>
                            <w:rFonts w:cs="Calibri" w:hAnsi="Calibri" w:eastAsia="Calibri" w:ascii="Calibri"/>
                            <w:spacing w:val="0"/>
                            <w:w w:val="100"/>
                            <w:position w:val="0"/>
                            <w:sz w:val="21"/>
                            <w:szCs w:val="21"/>
                          </w:rPr>
                        </w:r>
                      </w:p>
                    </w:tc>
                    <w:tc>
                      <w:tcPr>
                        <w:tcW w:w="2115" w:type="dxa"/>
                        <w:tcBorders>
                          <w:top w:val="nil" w:sz="6" w:space="0" w:color="auto"/>
                          <w:left w:val="nil" w:sz="6" w:space="0" w:color="auto"/>
                          <w:bottom w:val="single" w:sz="8" w:space="0" w:color="585858"/>
                          <w:right w:val="nil" w:sz="6" w:space="0" w:color="auto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Cambria" w:hAnsi="Cambria" w:eastAsia="Cambria" w:ascii="Cambria"/>
          <w:b/>
          <w:spacing w:val="1"/>
          <w:w w:val="99"/>
          <w:sz w:val="24"/>
          <w:szCs w:val="24"/>
        </w:rPr>
        <w:t>E</w:t>
      </w:r>
      <w:r>
        <w:rPr>
          <w:rFonts w:cs="Cambria" w:hAnsi="Cambria" w:eastAsia="Cambria" w:ascii="Cambria"/>
          <w:b/>
          <w:spacing w:val="-1"/>
          <w:w w:val="99"/>
          <w:sz w:val="24"/>
          <w:szCs w:val="24"/>
        </w:rPr>
        <w:t>D</w:t>
      </w:r>
      <w:r>
        <w:rPr>
          <w:rFonts w:cs="Cambria" w:hAnsi="Cambria" w:eastAsia="Cambria" w:ascii="Cambria"/>
          <w:b/>
          <w:spacing w:val="1"/>
          <w:w w:val="99"/>
          <w:sz w:val="24"/>
          <w:szCs w:val="24"/>
        </w:rPr>
        <w:t>U</w:t>
      </w:r>
      <w:r>
        <w:rPr>
          <w:rFonts w:cs="Cambria" w:hAnsi="Cambria" w:eastAsia="Cambria" w:ascii="Cambria"/>
          <w:b/>
          <w:spacing w:val="-1"/>
          <w:w w:val="99"/>
          <w:sz w:val="24"/>
          <w:szCs w:val="24"/>
        </w:rPr>
        <w:t>C</w:t>
      </w:r>
      <w:r>
        <w:rPr>
          <w:rFonts w:cs="Cambria" w:hAnsi="Cambria" w:eastAsia="Cambria" w:ascii="Cambria"/>
          <w:b/>
          <w:spacing w:val="0"/>
          <w:w w:val="99"/>
          <w:sz w:val="24"/>
          <w:szCs w:val="24"/>
        </w:rPr>
        <w:t>ATI</w:t>
      </w:r>
      <w:r>
        <w:rPr>
          <w:rFonts w:cs="Cambria" w:hAnsi="Cambria" w:eastAsia="Cambria" w:ascii="Cambria"/>
          <w:b/>
          <w:spacing w:val="1"/>
          <w:w w:val="99"/>
          <w:sz w:val="24"/>
          <w:szCs w:val="24"/>
        </w:rPr>
        <w:t>O</w:t>
      </w:r>
      <w:r>
        <w:rPr>
          <w:rFonts w:cs="Cambria" w:hAnsi="Cambria" w:eastAsia="Cambria" w:ascii="Cambria"/>
          <w:b/>
          <w:spacing w:val="0"/>
          <w:w w:val="99"/>
          <w:sz w:val="24"/>
          <w:szCs w:val="24"/>
        </w:rPr>
        <w:t>N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sectPr>
      <w:pgMar w:header="0" w:footer="266" w:top="660" w:bottom="280" w:left="560" w:right="56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5pt;margin-top:760.127pt;width:115.613pt;height:11.96pt;mso-position-horizontal-relative:page;mso-position-vertical-relative:page;z-index:-255" filled="f" stroked="f">
          <v:textbox inset="0,0,0,0">
            <w:txbxContent>
              <w:p>
                <w:pPr>
                  <w:rPr>
                    <w:rFonts w:cs="Cambria" w:hAnsi="Cambria" w:eastAsia="Cambria" w:ascii="Cambria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Cambria" w:hAnsi="Cambria" w:eastAsia="Cambria" w:ascii="Cambria"/>
                    <w:b/>
                    <w:color w:val="3F3F3F"/>
                    <w:spacing w:val="0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-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-1"/>
                    <w:w w:val="100"/>
                    <w:sz w:val="16"/>
                    <w:szCs w:val="16"/>
                  </w:rPr>
                  <w:t>U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1"/>
                    <w:w w:val="100"/>
                    <w:sz w:val="16"/>
                    <w:szCs w:val="16"/>
                  </w:rPr>
                  <w:t>M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0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-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0"/>
                    <w:w w:val="100"/>
                    <w:sz w:val="16"/>
                    <w:szCs w:val="16"/>
                  </w:rPr>
                  <w:t>F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-1"/>
                    <w:w w:val="100"/>
                    <w:sz w:val="20"/>
                    <w:szCs w:val="20"/>
                  </w:rPr>
                  <w:t>J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1"/>
                    <w:w w:val="100"/>
                    <w:sz w:val="20"/>
                    <w:szCs w:val="20"/>
                  </w:rPr>
                  <w:t>O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1"/>
                    <w:w w:val="100"/>
                    <w:sz w:val="20"/>
                    <w:szCs w:val="20"/>
                  </w:rPr>
                  <w:t>H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0"/>
                    <w:w w:val="100"/>
                    <w:sz w:val="20"/>
                    <w:szCs w:val="20"/>
                  </w:rPr>
                  <w:t>N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-14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1"/>
                    <w:w w:val="100"/>
                    <w:sz w:val="20"/>
                    <w:szCs w:val="20"/>
                  </w:rPr>
                  <w:t>H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0"/>
                    <w:w w:val="100"/>
                    <w:sz w:val="20"/>
                    <w:szCs w:val="20"/>
                  </w:rPr>
                  <w:t>.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-11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1"/>
                    <w:w w:val="100"/>
                    <w:sz w:val="20"/>
                    <w:szCs w:val="20"/>
                  </w:rPr>
                  <w:t>S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0"/>
                    <w:w w:val="100"/>
                    <w:sz w:val="20"/>
                    <w:szCs w:val="20"/>
                  </w:rPr>
                  <w:t>MITH</w:t>
                </w:r>
                <w:r>
                  <w:rPr>
                    <w:rFonts w:cs="Cambria" w:hAnsi="Cambria" w:eastAsia="Cambria" w:ascii="Cambria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46.2pt;margin-top:760.127pt;width:31.925pt;height:11.96pt;mso-position-horizontal-relative:page;mso-position-vertical-relative:page;z-index:-254" filled="f" stroked="f">
          <v:textbox inset="0,0,0,0">
            <w:txbxContent>
              <w:p>
                <w:pPr>
                  <w:rPr>
                    <w:rFonts w:cs="Cambria" w:hAnsi="Cambria" w:eastAsia="Cambria" w:ascii="Cambria"/>
                    <w:sz w:val="20"/>
                    <w:szCs w:val="20"/>
                  </w:rPr>
                  <w:jc w:val="left"/>
                  <w:spacing w:lineRule="exact" w:line="220"/>
                  <w:ind w:left="20"/>
                </w:pPr>
                <w:r>
                  <w:rPr>
                    <w:rFonts w:cs="Cambria" w:hAnsi="Cambria" w:eastAsia="Cambria" w:ascii="Cambria"/>
                    <w:b/>
                    <w:color w:val="3F3F3F"/>
                    <w:spacing w:val="0"/>
                    <w:w w:val="100"/>
                    <w:sz w:val="20"/>
                    <w:szCs w:val="20"/>
                  </w:rPr>
                  <w:t>P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-1"/>
                    <w:w w:val="100"/>
                    <w:sz w:val="16"/>
                    <w:szCs w:val="16"/>
                  </w:rPr>
                  <w:t>G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0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-33"/>
                    <w:w w:val="100"/>
                    <w:sz w:val="20"/>
                    <w:szCs w:val="20"/>
                  </w:rPr>
                  <w:t> </w:t>
                </w:r>
                <w:r>
                  <w:fldChar w:fldCharType="begin"/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0"/>
                    <w:w w:val="100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Cambria" w:hAnsi="Cambria" w:eastAsia="Cambria" w:ascii="Cambria"/>
                    <w:b/>
                    <w:color w:val="3F3F3F"/>
                    <w:spacing w:val="0"/>
                    <w:w w:val="100"/>
                    <w:sz w:val="20"/>
                    <w:szCs w:val="20"/>
                  </w:rPr>
                </w:r>
                <w:r>
                  <w:rPr>
                    <w:rFonts w:cs="Cambria" w:hAnsi="Cambria" w:eastAsia="Cambria" w:ascii="Cambria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image" Target="media\image1.jpg"/><Relationship Id="rId6" Type="http://schemas.openxmlformats.org/officeDocument/2006/relationships/image" Target="media\image2.jpg"/><Relationship Id="rId7" Type="http://schemas.openxmlformats.org/officeDocument/2006/relationships/hyperlink" Target="mailto:Info@greatresumesfast.com" TargetMode="External"/><Relationship Id="rId8" Type="http://schemas.openxmlformats.org/officeDocument/2006/relationships/image" Target="media\image3.jpg"/><Relationship Id="rId9" Type="http://schemas.openxmlformats.org/officeDocument/2006/relationships/image" Target="media\image4.jpg"/><Relationship Id="rId10" Type="http://schemas.openxmlformats.org/officeDocument/2006/relationships/image" Target="media\image5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